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77D251" w14:textId="31810EF2" w:rsidR="000F65E0" w:rsidRDefault="000F65E0" w:rsidP="000F65E0">
      <w:pPr>
        <w:pStyle w:val="Standard"/>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Załącznik nr</w:t>
      </w:r>
      <w:r w:rsidR="00EB5D84">
        <w:rPr>
          <w:rFonts w:ascii="Times New Roman" w:hAnsi="Times New Roman" w:cs="Times New Roman"/>
          <w:b/>
          <w:bCs/>
          <w:color w:val="000000"/>
          <w:sz w:val="20"/>
          <w:szCs w:val="20"/>
        </w:rPr>
        <w:t xml:space="preserve"> 15 </w:t>
      </w:r>
      <w:r>
        <w:rPr>
          <w:rFonts w:ascii="Times New Roman" w:hAnsi="Times New Roman" w:cs="Times New Roman"/>
          <w:b/>
          <w:bCs/>
          <w:color w:val="000000"/>
          <w:sz w:val="20"/>
          <w:szCs w:val="20"/>
        </w:rPr>
        <w:t xml:space="preserve"> do SWZ</w:t>
      </w:r>
    </w:p>
    <w:p w14:paraId="43CC36A1" w14:textId="77777777" w:rsidR="000F65E0" w:rsidRDefault="000F65E0" w:rsidP="000F65E0">
      <w:pPr>
        <w:pStyle w:val="Standard"/>
        <w:jc w:val="center"/>
        <w:rPr>
          <w:b/>
          <w:bCs/>
          <w:color w:val="000000"/>
          <w:sz w:val="24"/>
          <w:szCs w:val="24"/>
        </w:rPr>
      </w:pPr>
      <w:r>
        <w:rPr>
          <w:b/>
          <w:bCs/>
          <w:color w:val="000000"/>
          <w:sz w:val="24"/>
          <w:szCs w:val="24"/>
        </w:rPr>
        <w:t xml:space="preserve">Projektowane postanowienia umowy (projekt umowy) </w:t>
      </w:r>
    </w:p>
    <w:p w14:paraId="0C58AA17" w14:textId="77777777" w:rsidR="000F65E0" w:rsidRPr="00A91681" w:rsidRDefault="000F65E0" w:rsidP="000F65E0">
      <w:pPr>
        <w:jc w:val="center"/>
        <w:rPr>
          <w:b/>
          <w:sz w:val="24"/>
          <w:szCs w:val="24"/>
        </w:rPr>
      </w:pPr>
      <w:r w:rsidRPr="00A91681">
        <w:rPr>
          <w:b/>
          <w:sz w:val="24"/>
          <w:szCs w:val="24"/>
        </w:rPr>
        <w:t>Umowa o dzieło</w:t>
      </w:r>
    </w:p>
    <w:p w14:paraId="4081E18A" w14:textId="77777777" w:rsidR="00DF2530" w:rsidRPr="009C4DD7" w:rsidRDefault="00DF2530" w:rsidP="00F47C5C">
      <w:pPr>
        <w:jc w:val="center"/>
        <w:rPr>
          <w:b/>
          <w:sz w:val="24"/>
          <w:szCs w:val="24"/>
        </w:rPr>
      </w:pPr>
    </w:p>
    <w:p w14:paraId="51B632EA" w14:textId="77777777" w:rsidR="00DF2530" w:rsidRPr="009C4DD7" w:rsidRDefault="00DF2530" w:rsidP="00F47C5C">
      <w:pPr>
        <w:rPr>
          <w:sz w:val="24"/>
          <w:szCs w:val="24"/>
        </w:rPr>
      </w:pPr>
    </w:p>
    <w:p w14:paraId="55CC154C" w14:textId="77777777" w:rsidR="00DF2530" w:rsidRPr="009C4DD7" w:rsidRDefault="00DF2530" w:rsidP="00F47C5C">
      <w:pPr>
        <w:rPr>
          <w:sz w:val="24"/>
          <w:szCs w:val="24"/>
        </w:rPr>
      </w:pPr>
      <w:r w:rsidRPr="009C4DD7">
        <w:rPr>
          <w:sz w:val="24"/>
          <w:szCs w:val="24"/>
        </w:rPr>
        <w:t>Dnia .............................. pomiędzy:</w:t>
      </w:r>
    </w:p>
    <w:p w14:paraId="1159D9BB" w14:textId="77777777" w:rsidR="006B4DC4" w:rsidRPr="009C4DD7" w:rsidRDefault="006B4DC4" w:rsidP="006B4DC4">
      <w:pPr>
        <w:ind w:left="0" w:firstLine="0"/>
        <w:rPr>
          <w:sz w:val="24"/>
          <w:szCs w:val="24"/>
        </w:rPr>
      </w:pPr>
      <w:r w:rsidRPr="009C4DD7">
        <w:rPr>
          <w:sz w:val="24"/>
          <w:szCs w:val="24"/>
        </w:rPr>
        <w:t>Zamawiającym - Powiatem Tureckim z siedzibą w Turku pod adresem ul. Kaliska 59, 62-700 Turek, za który działają:</w:t>
      </w:r>
    </w:p>
    <w:p w14:paraId="3F029B99" w14:textId="486BAFB4" w:rsidR="006B4DC4" w:rsidRPr="009C4DD7" w:rsidRDefault="006B4DC4" w:rsidP="00F340B4">
      <w:pPr>
        <w:numPr>
          <w:ilvl w:val="0"/>
          <w:numId w:val="27"/>
        </w:numPr>
        <w:ind w:left="426"/>
        <w:rPr>
          <w:sz w:val="24"/>
          <w:szCs w:val="24"/>
        </w:rPr>
      </w:pPr>
      <w:r w:rsidRPr="009C4DD7">
        <w:rPr>
          <w:sz w:val="24"/>
          <w:szCs w:val="24"/>
        </w:rPr>
        <w:t xml:space="preserve">Pan </w:t>
      </w:r>
      <w:r w:rsidR="00837F7A">
        <w:rPr>
          <w:sz w:val="24"/>
          <w:szCs w:val="24"/>
        </w:rPr>
        <w:t>Jan Smak</w:t>
      </w:r>
      <w:r w:rsidRPr="009C4DD7">
        <w:rPr>
          <w:sz w:val="24"/>
          <w:szCs w:val="24"/>
        </w:rPr>
        <w:t xml:space="preserve"> - Starosta Turecki,</w:t>
      </w:r>
    </w:p>
    <w:p w14:paraId="62180D0E" w14:textId="77777777" w:rsidR="006B4DC4" w:rsidRPr="009C4DD7" w:rsidRDefault="006B4DC4" w:rsidP="00F340B4">
      <w:pPr>
        <w:numPr>
          <w:ilvl w:val="0"/>
          <w:numId w:val="27"/>
        </w:numPr>
        <w:ind w:left="426"/>
        <w:rPr>
          <w:sz w:val="24"/>
          <w:szCs w:val="24"/>
        </w:rPr>
      </w:pPr>
      <w:r w:rsidRPr="009C4DD7">
        <w:rPr>
          <w:sz w:val="24"/>
          <w:szCs w:val="24"/>
        </w:rPr>
        <w:t>Pan Władysław Karski - Wicestarosta Turecki,</w:t>
      </w:r>
    </w:p>
    <w:p w14:paraId="4FB9AF12" w14:textId="77777777" w:rsidR="006B4DC4" w:rsidRPr="009C4DD7" w:rsidRDefault="006B4DC4" w:rsidP="006B4DC4">
      <w:pPr>
        <w:ind w:left="0" w:firstLine="0"/>
        <w:rPr>
          <w:sz w:val="24"/>
          <w:szCs w:val="24"/>
        </w:rPr>
      </w:pPr>
      <w:r w:rsidRPr="009C4DD7">
        <w:rPr>
          <w:sz w:val="24"/>
          <w:szCs w:val="24"/>
        </w:rPr>
        <w:t>a</w:t>
      </w:r>
    </w:p>
    <w:p w14:paraId="217E2F57" w14:textId="77777777" w:rsidR="006B4DC4" w:rsidRPr="009C4DD7" w:rsidRDefault="006B4DC4" w:rsidP="006B4DC4">
      <w:pPr>
        <w:ind w:left="0" w:firstLine="0"/>
        <w:rPr>
          <w:sz w:val="24"/>
          <w:szCs w:val="24"/>
        </w:rPr>
      </w:pPr>
      <w:r w:rsidRPr="009C4DD7">
        <w:rPr>
          <w:sz w:val="24"/>
          <w:szCs w:val="24"/>
        </w:rPr>
        <w:t>Wykonawcą - ...............................................................................................................................</w:t>
      </w:r>
    </w:p>
    <w:p w14:paraId="00EAE25E" w14:textId="77777777" w:rsidR="00F340B4" w:rsidRPr="009C4DD7" w:rsidRDefault="00F340B4" w:rsidP="00F340B4">
      <w:pPr>
        <w:ind w:left="0" w:firstLine="0"/>
        <w:rPr>
          <w:sz w:val="24"/>
          <w:szCs w:val="24"/>
        </w:rPr>
      </w:pPr>
      <w:r w:rsidRPr="009C4DD7">
        <w:rPr>
          <w:sz w:val="24"/>
          <w:szCs w:val="24"/>
        </w:rPr>
        <w:t>.....................................................................................................................................................</w:t>
      </w:r>
    </w:p>
    <w:p w14:paraId="4DFAE7BF" w14:textId="77777777" w:rsidR="00DF2530" w:rsidRPr="009C4DD7" w:rsidRDefault="00DF2530" w:rsidP="00F340B4">
      <w:pPr>
        <w:ind w:left="0" w:firstLine="0"/>
        <w:rPr>
          <w:sz w:val="24"/>
          <w:szCs w:val="24"/>
        </w:rPr>
      </w:pPr>
      <w:r w:rsidRPr="009C4DD7">
        <w:rPr>
          <w:sz w:val="24"/>
          <w:szCs w:val="24"/>
        </w:rPr>
        <w:t>zawarta zostaje umowa o następującej treści:</w:t>
      </w:r>
    </w:p>
    <w:p w14:paraId="2D995BB0" w14:textId="77777777" w:rsidR="00DF2530" w:rsidRPr="009C4DD7" w:rsidRDefault="00DF2530" w:rsidP="00F47C5C">
      <w:pPr>
        <w:rPr>
          <w:sz w:val="24"/>
          <w:szCs w:val="24"/>
        </w:rPr>
      </w:pPr>
    </w:p>
    <w:p w14:paraId="6F5F30F2" w14:textId="77777777" w:rsidR="00DF2530" w:rsidRPr="009C4DD7" w:rsidRDefault="00DF2530" w:rsidP="00F47C5C">
      <w:pPr>
        <w:jc w:val="center"/>
        <w:rPr>
          <w:sz w:val="24"/>
          <w:szCs w:val="24"/>
        </w:rPr>
      </w:pPr>
      <w:r w:rsidRPr="009C4DD7">
        <w:rPr>
          <w:b/>
          <w:bCs/>
          <w:sz w:val="24"/>
          <w:szCs w:val="24"/>
        </w:rPr>
        <w:t>§ 1</w:t>
      </w:r>
      <w:r w:rsidR="002F1C13" w:rsidRPr="009C4DD7">
        <w:rPr>
          <w:b/>
          <w:bCs/>
          <w:sz w:val="24"/>
          <w:szCs w:val="24"/>
        </w:rPr>
        <w:t xml:space="preserve">. </w:t>
      </w:r>
      <w:r w:rsidRPr="009C4DD7">
        <w:rPr>
          <w:b/>
          <w:bCs/>
          <w:sz w:val="24"/>
          <w:szCs w:val="24"/>
        </w:rPr>
        <w:t>PRZEDMIOT UMOWY</w:t>
      </w:r>
    </w:p>
    <w:p w14:paraId="31E5B517" w14:textId="100833B2" w:rsidR="00DF2530" w:rsidRDefault="00DF2530" w:rsidP="00F47C5C">
      <w:pPr>
        <w:numPr>
          <w:ilvl w:val="0"/>
          <w:numId w:val="8"/>
        </w:numPr>
        <w:ind w:left="426"/>
        <w:rPr>
          <w:sz w:val="24"/>
          <w:szCs w:val="24"/>
        </w:rPr>
      </w:pPr>
      <w:r w:rsidRPr="009C4DD7">
        <w:rPr>
          <w:sz w:val="24"/>
          <w:szCs w:val="24"/>
        </w:rPr>
        <w:t>Przedmiotem niniejszej umowy jest</w:t>
      </w:r>
      <w:r w:rsidR="00821F91">
        <w:rPr>
          <w:sz w:val="24"/>
          <w:szCs w:val="24"/>
        </w:rPr>
        <w:t xml:space="preserve"> wykonanie</w:t>
      </w:r>
      <w:r w:rsidRPr="009C4DD7">
        <w:rPr>
          <w:sz w:val="24"/>
          <w:szCs w:val="24"/>
        </w:rPr>
        <w:t xml:space="preserve"> </w:t>
      </w:r>
      <w:r w:rsidR="00821F91" w:rsidRPr="00821F91">
        <w:rPr>
          <w:rFonts w:asciiTheme="minorHAnsi" w:hAnsiTheme="minorHAnsi" w:cstheme="minorHAnsi"/>
        </w:rPr>
        <w:t xml:space="preserve">prac geodezyjnych polegających na </w:t>
      </w:r>
      <w:r w:rsidR="00821F91" w:rsidRPr="00821F91">
        <w:rPr>
          <w:rFonts w:asciiTheme="minorHAnsi" w:eastAsia="Times New Roman" w:hAnsiTheme="minorHAnsi" w:cstheme="minorHAnsi"/>
          <w:color w:val="000000"/>
          <w:lang w:eastAsia="pl-PL"/>
        </w:rPr>
        <w:t>dostosowaniu bazy ewidencji gruntów i budynków do obowiązujących przepisów poprzez założenie ewidencji budynków i lokali oraz aktualizację użytków gruntowych pod budynkami</w:t>
      </w:r>
      <w:r w:rsidR="00821F91">
        <w:rPr>
          <w:rFonts w:asciiTheme="minorHAnsi" w:eastAsia="Times New Roman" w:hAnsiTheme="minorHAnsi" w:cstheme="minorHAnsi"/>
          <w:color w:val="000000"/>
          <w:lang w:eastAsia="pl-PL"/>
        </w:rPr>
        <w:t>.</w:t>
      </w:r>
    </w:p>
    <w:p w14:paraId="546112E3" w14:textId="1FEFBB20" w:rsidR="00DF2530" w:rsidRPr="003C2A89" w:rsidRDefault="00DF2530" w:rsidP="00F47C5C">
      <w:pPr>
        <w:numPr>
          <w:ilvl w:val="0"/>
          <w:numId w:val="8"/>
        </w:numPr>
        <w:ind w:left="426"/>
        <w:rPr>
          <w:sz w:val="24"/>
          <w:szCs w:val="24"/>
        </w:rPr>
      </w:pPr>
      <w:r w:rsidRPr="003C2A89">
        <w:rPr>
          <w:sz w:val="24"/>
          <w:szCs w:val="24"/>
        </w:rPr>
        <w:t>Prace zostaną wykonane dla obręb</w:t>
      </w:r>
      <w:r w:rsidR="00041478" w:rsidRPr="003C2A89">
        <w:rPr>
          <w:sz w:val="24"/>
          <w:szCs w:val="24"/>
        </w:rPr>
        <w:t xml:space="preserve">ów wymienionych w zadaniu   </w:t>
      </w:r>
      <w:r w:rsidR="00837F7A" w:rsidRPr="003C2A89">
        <w:rPr>
          <w:sz w:val="24"/>
          <w:szCs w:val="24"/>
        </w:rPr>
        <w:t>………………………………………………………….</w:t>
      </w:r>
      <w:r w:rsidRPr="003C2A89">
        <w:rPr>
          <w:sz w:val="24"/>
          <w:szCs w:val="24"/>
        </w:rPr>
        <w:t>,położo</w:t>
      </w:r>
      <w:r w:rsidR="00041478" w:rsidRPr="003C2A89">
        <w:rPr>
          <w:sz w:val="24"/>
          <w:szCs w:val="24"/>
        </w:rPr>
        <w:t>nych</w:t>
      </w:r>
      <w:r w:rsidRPr="003C2A89">
        <w:rPr>
          <w:sz w:val="24"/>
          <w:szCs w:val="24"/>
        </w:rPr>
        <w:t xml:space="preserve"> w jednostce ewidencyjnej</w:t>
      </w:r>
      <w:r w:rsidR="00150AE1" w:rsidRPr="003C2A89">
        <w:rPr>
          <w:sz w:val="24"/>
          <w:szCs w:val="24"/>
        </w:rPr>
        <w:t xml:space="preserve"> </w:t>
      </w:r>
      <w:r w:rsidR="00612570" w:rsidRPr="003C2A89">
        <w:rPr>
          <w:sz w:val="24"/>
          <w:szCs w:val="24"/>
        </w:rPr>
        <w:t xml:space="preserve">gm. </w:t>
      </w:r>
      <w:r w:rsidR="00837F7A" w:rsidRPr="003C2A89">
        <w:rPr>
          <w:sz w:val="24"/>
          <w:szCs w:val="24"/>
        </w:rPr>
        <w:t>……………………………………….</w:t>
      </w:r>
      <w:r w:rsidRPr="003C2A89">
        <w:rPr>
          <w:sz w:val="24"/>
          <w:szCs w:val="24"/>
        </w:rPr>
        <w:t>.</w:t>
      </w:r>
    </w:p>
    <w:p w14:paraId="2B1E7F02" w14:textId="77777777" w:rsidR="00DF2530" w:rsidRPr="009C4DD7" w:rsidRDefault="00DF2530" w:rsidP="00F47C5C">
      <w:pPr>
        <w:numPr>
          <w:ilvl w:val="0"/>
          <w:numId w:val="8"/>
        </w:numPr>
        <w:ind w:left="426"/>
        <w:rPr>
          <w:sz w:val="24"/>
          <w:szCs w:val="24"/>
        </w:rPr>
      </w:pPr>
      <w:r w:rsidRPr="009C4DD7">
        <w:rPr>
          <w:sz w:val="24"/>
          <w:szCs w:val="24"/>
        </w:rPr>
        <w:t xml:space="preserve">Szczegółowy opis przedmiotu zamówienia </w:t>
      </w:r>
      <w:r w:rsidR="00E370C7" w:rsidRPr="009C4DD7">
        <w:rPr>
          <w:sz w:val="24"/>
          <w:szCs w:val="24"/>
        </w:rPr>
        <w:t>stanowi</w:t>
      </w:r>
      <w:r w:rsidRPr="009C4DD7">
        <w:rPr>
          <w:sz w:val="24"/>
          <w:szCs w:val="24"/>
        </w:rPr>
        <w:t xml:space="preserve"> załącznik do niniejszej umowy.</w:t>
      </w:r>
    </w:p>
    <w:p w14:paraId="4BFB42D2" w14:textId="77777777" w:rsidR="00DF2530" w:rsidRPr="009C4DD7" w:rsidRDefault="00DF2530" w:rsidP="00F47C5C">
      <w:pPr>
        <w:rPr>
          <w:sz w:val="24"/>
          <w:szCs w:val="24"/>
        </w:rPr>
      </w:pPr>
    </w:p>
    <w:p w14:paraId="013F5CFE" w14:textId="77777777" w:rsidR="00DF2530" w:rsidRPr="009C4DD7" w:rsidRDefault="00DF2530" w:rsidP="00F47C5C">
      <w:pPr>
        <w:jc w:val="center"/>
        <w:rPr>
          <w:sz w:val="24"/>
          <w:szCs w:val="24"/>
        </w:rPr>
      </w:pPr>
      <w:r w:rsidRPr="009C4DD7">
        <w:rPr>
          <w:b/>
          <w:bCs/>
          <w:sz w:val="24"/>
          <w:szCs w:val="24"/>
        </w:rPr>
        <w:t>§ 2</w:t>
      </w:r>
      <w:r w:rsidR="002D2008" w:rsidRPr="009C4DD7">
        <w:rPr>
          <w:b/>
          <w:bCs/>
          <w:sz w:val="24"/>
          <w:szCs w:val="24"/>
        </w:rPr>
        <w:t xml:space="preserve">. </w:t>
      </w:r>
      <w:r w:rsidRPr="009C4DD7">
        <w:rPr>
          <w:b/>
          <w:bCs/>
          <w:sz w:val="24"/>
          <w:szCs w:val="24"/>
        </w:rPr>
        <w:t>TERMIN WYKONANIA UMOWY</w:t>
      </w:r>
      <w:r w:rsidR="002D2008" w:rsidRPr="009C4DD7">
        <w:rPr>
          <w:b/>
          <w:bCs/>
          <w:sz w:val="24"/>
          <w:szCs w:val="24"/>
        </w:rPr>
        <w:t>.</w:t>
      </w:r>
    </w:p>
    <w:p w14:paraId="76DF228F" w14:textId="60F58BC8" w:rsidR="00DF2530" w:rsidRPr="009C4DD7" w:rsidRDefault="00DF2530" w:rsidP="00F47C5C">
      <w:pPr>
        <w:ind w:left="0" w:firstLine="0"/>
        <w:rPr>
          <w:sz w:val="24"/>
          <w:szCs w:val="24"/>
        </w:rPr>
      </w:pPr>
      <w:r w:rsidRPr="009C4DD7">
        <w:rPr>
          <w:sz w:val="24"/>
          <w:szCs w:val="24"/>
        </w:rPr>
        <w:t xml:space="preserve">Wykonawca zobowiązuje się wykonać prace, o których mowa w § 1 ust. 1 oraz dostarczyć </w:t>
      </w:r>
      <w:r w:rsidR="00E310AA" w:rsidRPr="009C4DD7">
        <w:rPr>
          <w:sz w:val="24"/>
          <w:szCs w:val="24"/>
        </w:rPr>
        <w:t xml:space="preserve">Zamawiającemu wykonany przedmiot umowy w terminie </w:t>
      </w:r>
      <w:r w:rsidR="003C246F">
        <w:rPr>
          <w:sz w:val="24"/>
          <w:szCs w:val="24"/>
        </w:rPr>
        <w:t xml:space="preserve">do dnia </w:t>
      </w:r>
      <w:r w:rsidR="00332D37" w:rsidRPr="00332D37">
        <w:rPr>
          <w:b/>
          <w:bCs/>
          <w:sz w:val="24"/>
          <w:szCs w:val="24"/>
        </w:rPr>
        <w:t>04.12.2026 r.</w:t>
      </w:r>
    </w:p>
    <w:p w14:paraId="693DC12F" w14:textId="77777777" w:rsidR="00DF2530" w:rsidRPr="009C4DD7" w:rsidRDefault="00DF2530" w:rsidP="00F47C5C">
      <w:pPr>
        <w:rPr>
          <w:sz w:val="24"/>
          <w:szCs w:val="24"/>
        </w:rPr>
      </w:pPr>
    </w:p>
    <w:p w14:paraId="01290969" w14:textId="77777777" w:rsidR="00DF2530" w:rsidRPr="009C4DD7" w:rsidRDefault="00DF2530" w:rsidP="00F47C5C">
      <w:pPr>
        <w:jc w:val="center"/>
        <w:rPr>
          <w:sz w:val="24"/>
          <w:szCs w:val="24"/>
        </w:rPr>
      </w:pPr>
      <w:r w:rsidRPr="009C4DD7">
        <w:rPr>
          <w:b/>
          <w:bCs/>
          <w:sz w:val="24"/>
          <w:szCs w:val="24"/>
        </w:rPr>
        <w:t>§ 3</w:t>
      </w:r>
      <w:r w:rsidR="002D2008" w:rsidRPr="009C4DD7">
        <w:rPr>
          <w:b/>
          <w:bCs/>
          <w:sz w:val="24"/>
          <w:szCs w:val="24"/>
        </w:rPr>
        <w:t xml:space="preserve">. </w:t>
      </w:r>
      <w:r w:rsidRPr="009C4DD7">
        <w:rPr>
          <w:b/>
          <w:bCs/>
          <w:sz w:val="24"/>
          <w:szCs w:val="24"/>
        </w:rPr>
        <w:t>SPOSÓB WYKONANIA UMOWY</w:t>
      </w:r>
      <w:r w:rsidR="002D2008" w:rsidRPr="009C4DD7">
        <w:rPr>
          <w:b/>
          <w:bCs/>
          <w:sz w:val="24"/>
          <w:szCs w:val="24"/>
        </w:rPr>
        <w:t>.</w:t>
      </w:r>
    </w:p>
    <w:p w14:paraId="1E5AB2C0" w14:textId="65EDFEF7" w:rsidR="00DF2530" w:rsidRPr="009C4DD7" w:rsidRDefault="00DF2530" w:rsidP="00F47C5C">
      <w:pPr>
        <w:numPr>
          <w:ilvl w:val="0"/>
          <w:numId w:val="1"/>
        </w:numPr>
        <w:ind w:left="426"/>
        <w:rPr>
          <w:sz w:val="24"/>
          <w:szCs w:val="24"/>
        </w:rPr>
      </w:pPr>
      <w:r w:rsidRPr="009C4DD7">
        <w:rPr>
          <w:sz w:val="24"/>
          <w:szCs w:val="24"/>
        </w:rPr>
        <w:t>Wykonawca zobowiązuje się wykonać umowę zgodnie z</w:t>
      </w:r>
      <w:r w:rsidR="00194913" w:rsidRPr="009C4DD7">
        <w:rPr>
          <w:sz w:val="24"/>
          <w:szCs w:val="24"/>
        </w:rPr>
        <w:t>e</w:t>
      </w:r>
      <w:r w:rsidRPr="009C4DD7">
        <w:rPr>
          <w:sz w:val="24"/>
          <w:szCs w:val="24"/>
        </w:rPr>
        <w:t xml:space="preserve"> </w:t>
      </w:r>
      <w:r w:rsidR="00E370C7" w:rsidRPr="009C4DD7">
        <w:rPr>
          <w:sz w:val="24"/>
          <w:szCs w:val="24"/>
        </w:rPr>
        <w:t>szczegółowym opisem przedmiotu zamówienia</w:t>
      </w:r>
      <w:r w:rsidRPr="009C4DD7">
        <w:rPr>
          <w:sz w:val="24"/>
          <w:szCs w:val="24"/>
        </w:rPr>
        <w:t>, obowiązującymi przepisami</w:t>
      </w:r>
      <w:r w:rsidR="007A4FA5">
        <w:rPr>
          <w:sz w:val="24"/>
          <w:szCs w:val="24"/>
        </w:rPr>
        <w:t xml:space="preserve"> prawa</w:t>
      </w:r>
      <w:r w:rsidRPr="009C4DD7">
        <w:rPr>
          <w:sz w:val="24"/>
          <w:szCs w:val="24"/>
        </w:rPr>
        <w:t xml:space="preserve">, specyfikacją </w:t>
      </w:r>
      <w:r w:rsidR="002D2008" w:rsidRPr="009C4DD7">
        <w:rPr>
          <w:sz w:val="24"/>
          <w:szCs w:val="24"/>
        </w:rPr>
        <w:t>warunków zamówienia</w:t>
      </w:r>
      <w:r w:rsidRPr="009C4DD7">
        <w:rPr>
          <w:sz w:val="24"/>
          <w:szCs w:val="24"/>
        </w:rPr>
        <w:t>, z zasadami wiedzy technicznej, z zachowaniem co najmniej należytej staranności, przy uwzględnieniu zawodowego charakteru prowadzonej przez Wykonawcę działalności.</w:t>
      </w:r>
    </w:p>
    <w:p w14:paraId="18882CAC" w14:textId="77777777" w:rsidR="00DF2530" w:rsidRPr="009C4DD7" w:rsidRDefault="00DF2530" w:rsidP="00F47C5C">
      <w:pPr>
        <w:numPr>
          <w:ilvl w:val="0"/>
          <w:numId w:val="1"/>
        </w:numPr>
        <w:ind w:left="426"/>
        <w:rPr>
          <w:sz w:val="24"/>
          <w:szCs w:val="24"/>
        </w:rPr>
      </w:pPr>
      <w:r w:rsidRPr="009C4DD7">
        <w:rPr>
          <w:sz w:val="24"/>
          <w:szCs w:val="24"/>
        </w:rPr>
        <w:t>Wykonawca oświadcza, że przed złożeniem oferty zapoznał się ze wszystkimi warunk</w:t>
      </w:r>
      <w:r w:rsidR="00194913" w:rsidRPr="009C4DD7">
        <w:rPr>
          <w:sz w:val="24"/>
          <w:szCs w:val="24"/>
        </w:rPr>
        <w:t>ami wykonania przez niego umowy i nie zgłosił zastrzeżeń.</w:t>
      </w:r>
    </w:p>
    <w:p w14:paraId="3B2674F3" w14:textId="77777777" w:rsidR="00DF2530" w:rsidRPr="009C4DD7" w:rsidRDefault="00DF2530" w:rsidP="00F47C5C">
      <w:pPr>
        <w:numPr>
          <w:ilvl w:val="0"/>
          <w:numId w:val="1"/>
        </w:numPr>
        <w:ind w:left="426"/>
        <w:rPr>
          <w:sz w:val="24"/>
          <w:szCs w:val="24"/>
        </w:rPr>
      </w:pPr>
      <w:r w:rsidRPr="009C4DD7">
        <w:rPr>
          <w:iCs/>
          <w:color w:val="000000"/>
          <w:sz w:val="24"/>
          <w:szCs w:val="24"/>
          <w:lang w:eastAsia="pl-PL"/>
        </w:rPr>
        <w:t xml:space="preserve">Wykonawca oświadcza, że posiada doświadczenie, kwalifikacje oraz zasoby techniczne </w:t>
      </w:r>
      <w:r w:rsidR="00E370C7" w:rsidRPr="009C4DD7">
        <w:rPr>
          <w:iCs/>
          <w:color w:val="000000"/>
          <w:sz w:val="24"/>
          <w:szCs w:val="24"/>
          <w:lang w:eastAsia="pl-PL"/>
        </w:rPr>
        <w:br/>
      </w:r>
      <w:r w:rsidRPr="009C4DD7">
        <w:rPr>
          <w:iCs/>
          <w:color w:val="000000"/>
          <w:sz w:val="24"/>
          <w:szCs w:val="24"/>
          <w:lang w:eastAsia="pl-PL"/>
        </w:rPr>
        <w:t>i osobowe, niezbędne do należytego wykonania umowy.</w:t>
      </w:r>
    </w:p>
    <w:p w14:paraId="4D6161C9" w14:textId="2155F98C" w:rsidR="00DF2530" w:rsidRPr="0061685A" w:rsidRDefault="00DF2530" w:rsidP="00F47C5C">
      <w:pPr>
        <w:numPr>
          <w:ilvl w:val="0"/>
          <w:numId w:val="1"/>
        </w:numPr>
        <w:ind w:left="426"/>
        <w:rPr>
          <w:sz w:val="24"/>
          <w:szCs w:val="24"/>
        </w:rPr>
      </w:pPr>
      <w:r w:rsidRPr="009C4DD7">
        <w:rPr>
          <w:sz w:val="24"/>
          <w:szCs w:val="24"/>
        </w:rPr>
        <w:t>Wykonawca zapewnia, że osoby, którymi będzie się posługiwał przy realizacji umowy posiadają odpowiednie kwalifikacje oraz uprawnienia wymagane przepisami właściwymi dla realizacji umowy</w:t>
      </w:r>
      <w:r w:rsidRPr="0061685A">
        <w:rPr>
          <w:sz w:val="24"/>
          <w:szCs w:val="24"/>
        </w:rPr>
        <w:t xml:space="preserve">. Wykonawca zapewni </w:t>
      </w:r>
      <w:r w:rsidR="005A1CDB" w:rsidRPr="0061685A">
        <w:rPr>
          <w:sz w:val="24"/>
          <w:szCs w:val="24"/>
        </w:rPr>
        <w:t>udział w pracach</w:t>
      </w:r>
      <w:r w:rsidRPr="0061685A">
        <w:rPr>
          <w:sz w:val="24"/>
          <w:szCs w:val="24"/>
        </w:rPr>
        <w:t xml:space="preserve"> w ramach </w:t>
      </w:r>
      <w:r w:rsidR="005A1CDB" w:rsidRPr="0061685A">
        <w:rPr>
          <w:sz w:val="24"/>
          <w:szCs w:val="24"/>
        </w:rPr>
        <w:t xml:space="preserve">wykonania </w:t>
      </w:r>
      <w:r w:rsidRPr="0061685A">
        <w:rPr>
          <w:sz w:val="24"/>
          <w:szCs w:val="24"/>
        </w:rPr>
        <w:t>niniejszej umowy</w:t>
      </w:r>
      <w:r w:rsidR="005A1CDB" w:rsidRPr="0061685A">
        <w:rPr>
          <w:sz w:val="24"/>
          <w:szCs w:val="24"/>
        </w:rPr>
        <w:t>, w tym kierownictwo nad wykonaniem tych prac,</w:t>
      </w:r>
      <w:r w:rsidRPr="0061685A">
        <w:rPr>
          <w:sz w:val="24"/>
          <w:szCs w:val="24"/>
        </w:rPr>
        <w:t xml:space="preserve"> przez geodetę</w:t>
      </w:r>
      <w:r w:rsidR="00FF4E4E" w:rsidRPr="0061685A">
        <w:rPr>
          <w:sz w:val="24"/>
          <w:szCs w:val="24"/>
        </w:rPr>
        <w:t>/ów</w:t>
      </w:r>
      <w:r w:rsidRPr="0061685A">
        <w:rPr>
          <w:sz w:val="24"/>
          <w:szCs w:val="24"/>
        </w:rPr>
        <w:t xml:space="preserve"> uprawnionego</w:t>
      </w:r>
      <w:r w:rsidR="00FF4E4E" w:rsidRPr="0061685A">
        <w:rPr>
          <w:sz w:val="24"/>
          <w:szCs w:val="24"/>
        </w:rPr>
        <w:t>/</w:t>
      </w:r>
      <w:proofErr w:type="spellStart"/>
      <w:r w:rsidR="00FF4E4E" w:rsidRPr="0061685A">
        <w:rPr>
          <w:sz w:val="24"/>
          <w:szCs w:val="24"/>
        </w:rPr>
        <w:t>ch</w:t>
      </w:r>
      <w:proofErr w:type="spellEnd"/>
      <w:r w:rsidRPr="0061685A">
        <w:rPr>
          <w:sz w:val="24"/>
          <w:szCs w:val="24"/>
        </w:rPr>
        <w:t>, posiadającego</w:t>
      </w:r>
      <w:r w:rsidR="00FF4E4E" w:rsidRPr="0061685A">
        <w:rPr>
          <w:sz w:val="24"/>
          <w:szCs w:val="24"/>
        </w:rPr>
        <w:t>/</w:t>
      </w:r>
      <w:proofErr w:type="spellStart"/>
      <w:r w:rsidR="00FF4E4E" w:rsidRPr="0061685A">
        <w:rPr>
          <w:sz w:val="24"/>
          <w:szCs w:val="24"/>
        </w:rPr>
        <w:t>ch</w:t>
      </w:r>
      <w:proofErr w:type="spellEnd"/>
      <w:r w:rsidRPr="0061685A">
        <w:rPr>
          <w:sz w:val="24"/>
          <w:szCs w:val="24"/>
        </w:rPr>
        <w:t xml:space="preserve"> uprawnienia w zakresie, o którym mowa w art. 43 pkt 1 </w:t>
      </w:r>
      <w:r w:rsidR="00FF4E4E" w:rsidRPr="0061685A">
        <w:rPr>
          <w:sz w:val="24"/>
          <w:szCs w:val="24"/>
        </w:rPr>
        <w:t xml:space="preserve">i 2 </w:t>
      </w:r>
      <w:r w:rsidRPr="0061685A">
        <w:rPr>
          <w:sz w:val="24"/>
          <w:szCs w:val="24"/>
        </w:rPr>
        <w:t>ustawy z dnia 17 maja 1989 r. Prawo geodezyjne i kartograficzne. W przypadku zmian osób wykonujących umowę, nowe osoby winny spełniać wymogi określone przez Zamawiającego w stopniu nie mniejszym niż osoby zmieniane.</w:t>
      </w:r>
    </w:p>
    <w:p w14:paraId="5F52EE9A" w14:textId="369D9C6F" w:rsidR="000F65E0" w:rsidRPr="005A1CDB" w:rsidRDefault="00DF2530" w:rsidP="000F65E0">
      <w:pPr>
        <w:numPr>
          <w:ilvl w:val="0"/>
          <w:numId w:val="1"/>
        </w:numPr>
        <w:ind w:left="426"/>
        <w:rPr>
          <w:sz w:val="24"/>
          <w:szCs w:val="24"/>
        </w:rPr>
      </w:pPr>
      <w:r w:rsidRPr="000F65E0">
        <w:rPr>
          <w:sz w:val="24"/>
          <w:szCs w:val="24"/>
        </w:rPr>
        <w:lastRenderedPageBreak/>
        <w:t xml:space="preserve">Wykonawca zobowiązuje się wykonać umowę </w:t>
      </w:r>
      <w:r w:rsidR="002D2008" w:rsidRPr="000F65E0">
        <w:rPr>
          <w:sz w:val="24"/>
          <w:szCs w:val="24"/>
        </w:rPr>
        <w:t xml:space="preserve">za pomocą narzędzi i materiałów </w:t>
      </w:r>
      <w:r w:rsidRPr="000F65E0">
        <w:rPr>
          <w:sz w:val="24"/>
          <w:szCs w:val="24"/>
        </w:rPr>
        <w:t>pozyskanych we własnym zakresie.</w:t>
      </w:r>
    </w:p>
    <w:p w14:paraId="0B987000" w14:textId="77777777" w:rsidR="00DF2530" w:rsidRPr="000F65E0" w:rsidRDefault="00DF2530" w:rsidP="00F717D9">
      <w:pPr>
        <w:numPr>
          <w:ilvl w:val="0"/>
          <w:numId w:val="1"/>
        </w:numPr>
        <w:ind w:left="426"/>
        <w:rPr>
          <w:sz w:val="24"/>
          <w:szCs w:val="24"/>
        </w:rPr>
      </w:pPr>
      <w:r w:rsidRPr="000F65E0">
        <w:rPr>
          <w:sz w:val="24"/>
          <w:szCs w:val="24"/>
        </w:rPr>
        <w:t>Wykonawca zobowiązuje się do prowadzenia dziennika robót, w którym na bieżąco będzie wpisywał wykonywane czynności i sposób realizacji prac.</w:t>
      </w:r>
    </w:p>
    <w:p w14:paraId="720D729C" w14:textId="77777777" w:rsidR="00DF2530" w:rsidRPr="009C4DD7" w:rsidRDefault="00DF2530" w:rsidP="00F47C5C">
      <w:pPr>
        <w:numPr>
          <w:ilvl w:val="0"/>
          <w:numId w:val="1"/>
        </w:numPr>
        <w:ind w:left="426"/>
        <w:rPr>
          <w:sz w:val="24"/>
          <w:szCs w:val="24"/>
        </w:rPr>
      </w:pPr>
      <w:r w:rsidRPr="009C4DD7">
        <w:rPr>
          <w:sz w:val="24"/>
          <w:szCs w:val="24"/>
        </w:rPr>
        <w:t>Zamawiający ma w każdym czasie prawo do sprawdzenia i kontroli przebiegu realizacji umowy, w tym w zakresie prawidłowości przetwarzania danych osobowych, wglądu do dziennika robót oraz do uzyskania od Wykonawcy – na pisemne żądanie – informacji pisemnej lub sprawozdania o postępie prac, w terminie wyznaczonym przez Zamawiającego; termin na przedłożenie informacji lub sprawozdania Zamawiający wyznaczy uwzględniając ich rodzaj, zakres oraz potrzeby Zamawiającego.</w:t>
      </w:r>
    </w:p>
    <w:p w14:paraId="08F2B6DF" w14:textId="72E04EB0" w:rsidR="00DF2530" w:rsidRPr="009C4DD7" w:rsidRDefault="00DF2530" w:rsidP="00F47C5C">
      <w:pPr>
        <w:numPr>
          <w:ilvl w:val="0"/>
          <w:numId w:val="1"/>
        </w:numPr>
        <w:ind w:left="426"/>
        <w:rPr>
          <w:sz w:val="24"/>
          <w:szCs w:val="24"/>
        </w:rPr>
      </w:pPr>
      <w:r w:rsidRPr="009C4DD7">
        <w:rPr>
          <w:sz w:val="24"/>
          <w:szCs w:val="24"/>
        </w:rPr>
        <w:t>Wykonawca niezwłocznie po podpisaniu umowy, a przed przystąpieniem do jej wykonania, dokona w Wydziale Geodezji</w:t>
      </w:r>
      <w:r w:rsidR="007C42C5" w:rsidRPr="009C4DD7">
        <w:rPr>
          <w:sz w:val="24"/>
          <w:szCs w:val="24"/>
        </w:rPr>
        <w:t xml:space="preserve"> i Ochrony Środowiska</w:t>
      </w:r>
      <w:r w:rsidRPr="009C4DD7">
        <w:rPr>
          <w:sz w:val="24"/>
          <w:szCs w:val="24"/>
        </w:rPr>
        <w:t xml:space="preserve"> Starostwa Powiatowego w Turku zgłoszenia pracy geodezyjnej, wskazując jako cel pracy: </w:t>
      </w:r>
      <w:r w:rsidR="00AE39CC" w:rsidRPr="00AE39CC">
        <w:rPr>
          <w:sz w:val="24"/>
          <w:szCs w:val="24"/>
        </w:rPr>
        <w:t>wykonanie innych niż wymienione czynności lub dokumentacji geodezyjnej</w:t>
      </w:r>
      <w:r w:rsidR="00AE39CC">
        <w:rPr>
          <w:sz w:val="24"/>
          <w:szCs w:val="24"/>
        </w:rPr>
        <w:t xml:space="preserve"> </w:t>
      </w:r>
      <w:r w:rsidR="00AE39CC" w:rsidRPr="00AE39CC">
        <w:rPr>
          <w:sz w:val="24"/>
          <w:szCs w:val="24"/>
        </w:rPr>
        <w:t>w postaci map, rejestrów lub wykazów, których wykonanie może skutkować</w:t>
      </w:r>
      <w:r w:rsidR="00AE39CC">
        <w:rPr>
          <w:sz w:val="24"/>
          <w:szCs w:val="24"/>
        </w:rPr>
        <w:t xml:space="preserve"> </w:t>
      </w:r>
      <w:r w:rsidR="00AE39CC" w:rsidRPr="00AE39CC">
        <w:rPr>
          <w:sz w:val="24"/>
          <w:szCs w:val="24"/>
        </w:rPr>
        <w:t>zmianą w bazach danych, o których mowa w art. 4 ust. 1a pkt 2, 3, 10 lub 12,</w:t>
      </w:r>
      <w:r w:rsidR="00AE39CC">
        <w:rPr>
          <w:sz w:val="24"/>
          <w:szCs w:val="24"/>
        </w:rPr>
        <w:t xml:space="preserve"> </w:t>
      </w:r>
      <w:r w:rsidR="00AE39CC" w:rsidRPr="00AE39CC">
        <w:rPr>
          <w:sz w:val="24"/>
          <w:szCs w:val="24"/>
        </w:rPr>
        <w:t>z wyjątkiem prac wykonywanych na zamówienie organu Służby Geodezyjnej i Kartograficznej (należy wskazać inny cel</w:t>
      </w:r>
      <w:r w:rsidR="00AE39CC">
        <w:rPr>
          <w:sz w:val="24"/>
          <w:szCs w:val="24"/>
        </w:rPr>
        <w:t>).</w:t>
      </w:r>
    </w:p>
    <w:p w14:paraId="625E4793" w14:textId="21DDE7A1" w:rsidR="00DF2530" w:rsidRPr="009C4DD7" w:rsidRDefault="00DF2530" w:rsidP="00F47C5C">
      <w:pPr>
        <w:numPr>
          <w:ilvl w:val="0"/>
          <w:numId w:val="1"/>
        </w:numPr>
        <w:ind w:left="426"/>
        <w:rPr>
          <w:sz w:val="24"/>
          <w:szCs w:val="24"/>
        </w:rPr>
      </w:pPr>
      <w:r w:rsidRPr="009C4DD7">
        <w:rPr>
          <w:sz w:val="24"/>
          <w:szCs w:val="24"/>
        </w:rPr>
        <w:t xml:space="preserve">Po </w:t>
      </w:r>
      <w:r w:rsidR="002545EE">
        <w:rPr>
          <w:sz w:val="24"/>
          <w:szCs w:val="24"/>
        </w:rPr>
        <w:t>dokonaniu</w:t>
      </w:r>
      <w:r w:rsidRPr="009C4DD7">
        <w:rPr>
          <w:sz w:val="24"/>
          <w:szCs w:val="24"/>
        </w:rPr>
        <w:t xml:space="preserve"> przez Wykonawcę</w:t>
      </w:r>
      <w:r w:rsidR="002545EE">
        <w:rPr>
          <w:sz w:val="24"/>
          <w:szCs w:val="24"/>
        </w:rPr>
        <w:t xml:space="preserve"> zgłoszenia, o którym mowa w ust. 8</w:t>
      </w:r>
      <w:r w:rsidRPr="009C4DD7">
        <w:rPr>
          <w:sz w:val="24"/>
          <w:szCs w:val="24"/>
        </w:rPr>
        <w:t>, Zamawiający w uzgodnieniu z Wykonawcą wyznaczy na piśmie termin przekazania materiałów niezbędnych do wykonania umowy oraz formy przekazania baz z danymi dotyczącymi p</w:t>
      </w:r>
      <w:r w:rsidR="008F254D" w:rsidRPr="009C4DD7">
        <w:rPr>
          <w:sz w:val="24"/>
          <w:szCs w:val="24"/>
        </w:rPr>
        <w:t>rzedmiotu</w:t>
      </w:r>
      <w:r w:rsidRPr="009C4DD7">
        <w:rPr>
          <w:sz w:val="24"/>
          <w:szCs w:val="24"/>
        </w:rPr>
        <w:t xml:space="preserve"> umowy.</w:t>
      </w:r>
    </w:p>
    <w:p w14:paraId="55ECC5F1" w14:textId="77777777" w:rsidR="002D2008" w:rsidRPr="009C4DD7" w:rsidRDefault="00DF2530" w:rsidP="00F47C5C">
      <w:pPr>
        <w:numPr>
          <w:ilvl w:val="0"/>
          <w:numId w:val="1"/>
        </w:numPr>
        <w:ind w:left="426"/>
        <w:rPr>
          <w:sz w:val="24"/>
          <w:szCs w:val="24"/>
        </w:rPr>
      </w:pPr>
      <w:r w:rsidRPr="009C4DD7">
        <w:rPr>
          <w:sz w:val="24"/>
          <w:szCs w:val="24"/>
        </w:rPr>
        <w:t xml:space="preserve">O przewidywanych bądź zaistniałych </w:t>
      </w:r>
      <w:r w:rsidR="002D2008" w:rsidRPr="009C4DD7">
        <w:rPr>
          <w:sz w:val="24"/>
          <w:szCs w:val="24"/>
        </w:rPr>
        <w:t xml:space="preserve">przeszkodach w należytym wykonaniu umowy </w:t>
      </w:r>
      <w:r w:rsidRPr="009C4DD7">
        <w:rPr>
          <w:sz w:val="24"/>
          <w:szCs w:val="24"/>
        </w:rPr>
        <w:t xml:space="preserve">Wykonawca zobowiązany jest </w:t>
      </w:r>
      <w:r w:rsidR="002D2008" w:rsidRPr="009C4DD7">
        <w:rPr>
          <w:sz w:val="24"/>
          <w:szCs w:val="24"/>
        </w:rPr>
        <w:t xml:space="preserve">niezwłocznie </w:t>
      </w:r>
      <w:r w:rsidRPr="009C4DD7">
        <w:rPr>
          <w:sz w:val="24"/>
          <w:szCs w:val="24"/>
        </w:rPr>
        <w:t>powiadomić Zamawiającego</w:t>
      </w:r>
      <w:r w:rsidR="002D2008" w:rsidRPr="009C4DD7">
        <w:rPr>
          <w:sz w:val="24"/>
          <w:szCs w:val="24"/>
        </w:rPr>
        <w:t>. Strony uzgodnią sposób postępowania, co odnotują w dzienniku prac.</w:t>
      </w:r>
    </w:p>
    <w:p w14:paraId="77728BD5" w14:textId="77777777" w:rsidR="00774610" w:rsidRPr="009C4DD7" w:rsidRDefault="00DF2530" w:rsidP="00F47C5C">
      <w:pPr>
        <w:numPr>
          <w:ilvl w:val="0"/>
          <w:numId w:val="1"/>
        </w:numPr>
        <w:ind w:left="426"/>
        <w:rPr>
          <w:sz w:val="24"/>
          <w:szCs w:val="24"/>
        </w:rPr>
      </w:pPr>
      <w:r w:rsidRPr="009C4DD7">
        <w:rPr>
          <w:sz w:val="24"/>
          <w:szCs w:val="24"/>
        </w:rPr>
        <w:t>Wykonawca zobowiązuje się do uczestniczenia we wszelkich spotkaniach i uzgodnieniach organizowanych przez Zamawiającego</w:t>
      </w:r>
      <w:r w:rsidR="006E01F0" w:rsidRPr="009C4DD7">
        <w:rPr>
          <w:sz w:val="24"/>
          <w:szCs w:val="24"/>
        </w:rPr>
        <w:t xml:space="preserve"> w związku z realizacją niniejszej umowy, o których zostanie powiadomiony</w:t>
      </w:r>
      <w:r w:rsidRPr="009C4DD7">
        <w:rPr>
          <w:sz w:val="24"/>
          <w:szCs w:val="24"/>
        </w:rPr>
        <w:t xml:space="preserve">; </w:t>
      </w:r>
      <w:r w:rsidR="00774610" w:rsidRPr="009C4DD7">
        <w:rPr>
          <w:sz w:val="24"/>
          <w:szCs w:val="24"/>
        </w:rPr>
        <w:t>zawiadomienie, obejmujące m. in. termin i miejsce spotkania, może nastąpić telefonicznie albo pocztą elektroniczną.</w:t>
      </w:r>
    </w:p>
    <w:p w14:paraId="006B700E" w14:textId="523596AE" w:rsidR="00DF2530" w:rsidRPr="009C4DD7" w:rsidRDefault="00DF2530" w:rsidP="00F47C5C">
      <w:pPr>
        <w:numPr>
          <w:ilvl w:val="0"/>
          <w:numId w:val="1"/>
        </w:numPr>
        <w:ind w:left="426"/>
        <w:rPr>
          <w:sz w:val="24"/>
          <w:szCs w:val="24"/>
        </w:rPr>
      </w:pPr>
      <w:r w:rsidRPr="009C4DD7">
        <w:rPr>
          <w:sz w:val="24"/>
          <w:szCs w:val="24"/>
        </w:rPr>
        <w:t>Wykonawca zobowiązuje się do zabezpieczenia udostępnionych materiałów zasobu w taki sposób, aby uniemożliwić ich uszkodzenie lub zniszczenie i jakikolwiek dostęp do nich przez osoby nieupoważnione, oraz, po ich wykorzystaniu, do zwrotu materiałów Zamawiającemu w stanie niepogorszonym.</w:t>
      </w:r>
    </w:p>
    <w:p w14:paraId="34B67E5C" w14:textId="77777777" w:rsidR="00DF2530" w:rsidRPr="009C4DD7" w:rsidRDefault="00DF2530" w:rsidP="00F47C5C">
      <w:pPr>
        <w:numPr>
          <w:ilvl w:val="0"/>
          <w:numId w:val="1"/>
        </w:numPr>
        <w:ind w:left="426"/>
        <w:rPr>
          <w:sz w:val="24"/>
          <w:szCs w:val="24"/>
        </w:rPr>
      </w:pPr>
      <w:r w:rsidRPr="009C4DD7">
        <w:rPr>
          <w:sz w:val="24"/>
          <w:szCs w:val="24"/>
        </w:rPr>
        <w:t xml:space="preserve">W przypadku </w:t>
      </w:r>
      <w:r w:rsidR="00F70CF9" w:rsidRPr="009C4DD7">
        <w:rPr>
          <w:sz w:val="24"/>
          <w:szCs w:val="24"/>
        </w:rPr>
        <w:t xml:space="preserve">zwłoki Wykonawcy w wykonaniu obowiązków wynikających z niniejszej umowy, </w:t>
      </w:r>
      <w:r w:rsidRPr="009C4DD7">
        <w:rPr>
          <w:sz w:val="24"/>
          <w:szCs w:val="24"/>
        </w:rPr>
        <w:t>niezależnie od odpowiedzialności przewidzianej w niniejszej umowie i obowiązujących przepisach, Wykonawca będzie zobowiązany do wykonania na własny koszt ewentualnych dodatkowych prac, jakie okażą się niezbędne w związku z nieterminowym wykonaniem obowiązków.</w:t>
      </w:r>
    </w:p>
    <w:p w14:paraId="581A6EE1" w14:textId="77777777" w:rsidR="00DF2530" w:rsidRPr="009C4DD7" w:rsidRDefault="00DF2530" w:rsidP="00F47C5C">
      <w:pPr>
        <w:numPr>
          <w:ilvl w:val="0"/>
          <w:numId w:val="1"/>
        </w:numPr>
        <w:ind w:left="426"/>
        <w:rPr>
          <w:sz w:val="24"/>
          <w:szCs w:val="24"/>
        </w:rPr>
      </w:pPr>
      <w:r w:rsidRPr="009C4DD7">
        <w:rPr>
          <w:sz w:val="24"/>
          <w:szCs w:val="24"/>
        </w:rPr>
        <w:t>Wykonawca odpowiada za działania i zaniechania osób, z których pomocą wykonuje umowę, jak również podwykonawców, którym powierza wykonanie części Umowy, jak za własne działanie lub zaniechanie. Niewykonanie lub nienależyte wykonanie przez osoby, za pomocą których Wykonawca wykonuje umowę, oraz podwykonawców zobowiązań związanych z realizacją umowy będzie traktowane jako niewykonanie lub nienależyte wykonanie zobowiązań związanych z realizacją umowy z przyczyn leżących po stronie Wykonawcy.</w:t>
      </w:r>
    </w:p>
    <w:p w14:paraId="091CA2D1" w14:textId="77777777" w:rsidR="00DF2530" w:rsidRPr="009C4DD7" w:rsidRDefault="00DF2530" w:rsidP="00F47C5C">
      <w:pPr>
        <w:numPr>
          <w:ilvl w:val="0"/>
          <w:numId w:val="1"/>
        </w:numPr>
        <w:ind w:left="426"/>
        <w:rPr>
          <w:sz w:val="24"/>
          <w:szCs w:val="24"/>
        </w:rPr>
      </w:pPr>
      <w:r w:rsidRPr="009C4DD7">
        <w:rPr>
          <w:sz w:val="24"/>
          <w:szCs w:val="24"/>
        </w:rPr>
        <w:t>Osobami kierującymi pracami po stronie Wykonawcy są:</w:t>
      </w:r>
    </w:p>
    <w:p w14:paraId="2A9EEB77" w14:textId="77777777" w:rsidR="00DF2530" w:rsidRPr="009C4DD7" w:rsidRDefault="00DF2530" w:rsidP="00F47C5C">
      <w:pPr>
        <w:numPr>
          <w:ilvl w:val="0"/>
          <w:numId w:val="3"/>
        </w:numPr>
        <w:rPr>
          <w:sz w:val="24"/>
          <w:szCs w:val="24"/>
        </w:rPr>
      </w:pPr>
      <w:r w:rsidRPr="009C4DD7">
        <w:rPr>
          <w:sz w:val="24"/>
          <w:szCs w:val="24"/>
        </w:rPr>
        <w:t>w zakresie .......................................................................................................................:</w:t>
      </w:r>
    </w:p>
    <w:p w14:paraId="2DBC0F45" w14:textId="77777777" w:rsidR="00DF2530" w:rsidRPr="009C4DD7" w:rsidRDefault="00DF2530" w:rsidP="00F47C5C">
      <w:pPr>
        <w:ind w:left="720" w:firstLine="0"/>
        <w:rPr>
          <w:sz w:val="24"/>
          <w:szCs w:val="24"/>
        </w:rPr>
      </w:pPr>
      <w:r w:rsidRPr="009C4DD7">
        <w:rPr>
          <w:sz w:val="24"/>
          <w:szCs w:val="24"/>
        </w:rPr>
        <w:t>Pan/Pani .........................................................................................................................,</w:t>
      </w:r>
    </w:p>
    <w:p w14:paraId="22A29825" w14:textId="77777777" w:rsidR="00DF2530" w:rsidRPr="009C4DD7" w:rsidRDefault="00DF2530" w:rsidP="00F47C5C">
      <w:pPr>
        <w:ind w:left="720" w:firstLine="0"/>
        <w:rPr>
          <w:sz w:val="24"/>
          <w:szCs w:val="24"/>
        </w:rPr>
      </w:pPr>
      <w:r w:rsidRPr="009C4DD7">
        <w:rPr>
          <w:sz w:val="24"/>
          <w:szCs w:val="24"/>
        </w:rPr>
        <w:lastRenderedPageBreak/>
        <w:t>posiadający/a uprawnienia zawodowe, o których mowa w art. ……….......…… pkt …….……………....…… ustawy prawo geodezyjne i kartograficzne,</w:t>
      </w:r>
    </w:p>
    <w:p w14:paraId="52B38142" w14:textId="77777777" w:rsidR="00DF2530" w:rsidRPr="009C4DD7" w:rsidRDefault="00DF2530" w:rsidP="00F47C5C">
      <w:pPr>
        <w:numPr>
          <w:ilvl w:val="0"/>
          <w:numId w:val="3"/>
        </w:numPr>
        <w:rPr>
          <w:sz w:val="24"/>
          <w:szCs w:val="24"/>
        </w:rPr>
      </w:pPr>
      <w:r w:rsidRPr="009C4DD7">
        <w:rPr>
          <w:sz w:val="24"/>
          <w:szCs w:val="24"/>
        </w:rPr>
        <w:t>w zakresie .......................................................................................................................:</w:t>
      </w:r>
    </w:p>
    <w:p w14:paraId="4B729532" w14:textId="77777777" w:rsidR="00DF2530" w:rsidRPr="009C4DD7" w:rsidRDefault="00DF2530" w:rsidP="00F47C5C">
      <w:pPr>
        <w:ind w:left="720" w:firstLine="0"/>
        <w:rPr>
          <w:sz w:val="24"/>
          <w:szCs w:val="24"/>
        </w:rPr>
      </w:pPr>
      <w:r w:rsidRPr="009C4DD7">
        <w:rPr>
          <w:sz w:val="24"/>
          <w:szCs w:val="24"/>
        </w:rPr>
        <w:t>Pan/Pani .........................................................................................................................,</w:t>
      </w:r>
    </w:p>
    <w:p w14:paraId="05D27F4D" w14:textId="77777777" w:rsidR="00DF2530" w:rsidRPr="009C4DD7" w:rsidRDefault="00DF2530" w:rsidP="00F47C5C">
      <w:pPr>
        <w:ind w:left="720" w:firstLine="0"/>
        <w:rPr>
          <w:sz w:val="24"/>
          <w:szCs w:val="24"/>
        </w:rPr>
      </w:pPr>
      <w:r w:rsidRPr="009C4DD7">
        <w:rPr>
          <w:sz w:val="24"/>
          <w:szCs w:val="24"/>
        </w:rPr>
        <w:t>posiadający/a uprawnienia zawodowe, o których mowa w art. ……….......…… pkt …….……………....…… ustawy prawo geodezyjne i kartograficzne,</w:t>
      </w:r>
    </w:p>
    <w:p w14:paraId="776A622B" w14:textId="77777777" w:rsidR="00DF2530" w:rsidRPr="009C4DD7" w:rsidRDefault="00DF2530" w:rsidP="00F47C5C">
      <w:pPr>
        <w:rPr>
          <w:sz w:val="24"/>
          <w:szCs w:val="24"/>
        </w:rPr>
      </w:pPr>
    </w:p>
    <w:p w14:paraId="47450A79" w14:textId="77777777" w:rsidR="00DF2530" w:rsidRPr="009C4DD7" w:rsidRDefault="00DF2530" w:rsidP="00F47C5C">
      <w:pPr>
        <w:jc w:val="center"/>
        <w:rPr>
          <w:sz w:val="24"/>
          <w:szCs w:val="24"/>
        </w:rPr>
      </w:pPr>
      <w:r w:rsidRPr="009C4DD7">
        <w:rPr>
          <w:b/>
          <w:bCs/>
          <w:sz w:val="24"/>
          <w:szCs w:val="24"/>
        </w:rPr>
        <w:t>§ 4</w:t>
      </w:r>
      <w:r w:rsidR="00F47C5C" w:rsidRPr="009C4DD7">
        <w:rPr>
          <w:b/>
          <w:bCs/>
          <w:sz w:val="24"/>
          <w:szCs w:val="24"/>
        </w:rPr>
        <w:t xml:space="preserve">. </w:t>
      </w:r>
      <w:r w:rsidRPr="009C4DD7">
        <w:rPr>
          <w:b/>
          <w:bCs/>
          <w:sz w:val="24"/>
          <w:szCs w:val="24"/>
        </w:rPr>
        <w:t>ODBIÓR</w:t>
      </w:r>
      <w:r w:rsidR="00F47C5C" w:rsidRPr="009C4DD7">
        <w:rPr>
          <w:b/>
          <w:bCs/>
          <w:sz w:val="24"/>
          <w:szCs w:val="24"/>
        </w:rPr>
        <w:t>.</w:t>
      </w:r>
    </w:p>
    <w:p w14:paraId="3EAFB1BA" w14:textId="77777777" w:rsidR="00DF2530" w:rsidRPr="009C4DD7" w:rsidRDefault="00DF2530" w:rsidP="00F47C5C">
      <w:pPr>
        <w:numPr>
          <w:ilvl w:val="0"/>
          <w:numId w:val="6"/>
        </w:numPr>
        <w:ind w:left="426"/>
        <w:rPr>
          <w:sz w:val="24"/>
          <w:szCs w:val="24"/>
        </w:rPr>
      </w:pPr>
      <w:r w:rsidRPr="009C4DD7">
        <w:rPr>
          <w:sz w:val="24"/>
          <w:szCs w:val="24"/>
        </w:rPr>
        <w:t xml:space="preserve">Wykonawca powiadomi Zamawiającego o gotowości przedmiotu umowy do odbioru najpóźniej na 5 dni przed </w:t>
      </w:r>
      <w:r w:rsidR="006C711F" w:rsidRPr="009C4DD7">
        <w:rPr>
          <w:sz w:val="24"/>
          <w:szCs w:val="24"/>
        </w:rPr>
        <w:t xml:space="preserve">planowanym </w:t>
      </w:r>
      <w:r w:rsidRPr="009C4DD7">
        <w:rPr>
          <w:sz w:val="24"/>
          <w:szCs w:val="24"/>
        </w:rPr>
        <w:t>dostarczeniem przedmiotu umowy Zamawiającemu.</w:t>
      </w:r>
    </w:p>
    <w:p w14:paraId="75420A61" w14:textId="77777777" w:rsidR="00DF2530" w:rsidRPr="009C4DD7" w:rsidRDefault="00DF2530" w:rsidP="00F47C5C">
      <w:pPr>
        <w:numPr>
          <w:ilvl w:val="0"/>
          <w:numId w:val="6"/>
        </w:numPr>
        <w:ind w:left="426"/>
        <w:rPr>
          <w:sz w:val="24"/>
          <w:szCs w:val="24"/>
        </w:rPr>
      </w:pPr>
      <w:r w:rsidRPr="009C4DD7">
        <w:rPr>
          <w:sz w:val="24"/>
          <w:szCs w:val="24"/>
        </w:rPr>
        <w:t xml:space="preserve">Zamawiający dokona sprawdzenia przedmiotu umowy w terminie </w:t>
      </w:r>
      <w:r w:rsidR="00B50307">
        <w:rPr>
          <w:sz w:val="24"/>
          <w:szCs w:val="24"/>
        </w:rPr>
        <w:t>10</w:t>
      </w:r>
      <w:r w:rsidRPr="009C4DD7">
        <w:rPr>
          <w:sz w:val="24"/>
          <w:szCs w:val="24"/>
        </w:rPr>
        <w:t xml:space="preserve"> dni</w:t>
      </w:r>
      <w:r w:rsidR="00B50307">
        <w:rPr>
          <w:sz w:val="24"/>
          <w:szCs w:val="24"/>
        </w:rPr>
        <w:t xml:space="preserve"> roboczych</w:t>
      </w:r>
      <w:r w:rsidRPr="009C4DD7">
        <w:rPr>
          <w:sz w:val="24"/>
          <w:szCs w:val="24"/>
        </w:rPr>
        <w:t xml:space="preserve"> od dostarczenia go przez Wykonawcę celem ustalenia, czy przedmiot umowy jest kompletny i wykonany zgodnie z </w:t>
      </w:r>
      <w:r w:rsidR="006C711F" w:rsidRPr="009C4DD7">
        <w:rPr>
          <w:sz w:val="24"/>
          <w:szCs w:val="24"/>
        </w:rPr>
        <w:t>jej postanowieniami</w:t>
      </w:r>
      <w:r w:rsidRPr="009C4DD7">
        <w:rPr>
          <w:sz w:val="24"/>
          <w:szCs w:val="24"/>
        </w:rPr>
        <w:t>.</w:t>
      </w:r>
    </w:p>
    <w:p w14:paraId="019514F7" w14:textId="77777777" w:rsidR="00DF2530" w:rsidRPr="009C4DD7" w:rsidRDefault="00DF2530" w:rsidP="00F47C5C">
      <w:pPr>
        <w:numPr>
          <w:ilvl w:val="0"/>
          <w:numId w:val="6"/>
        </w:numPr>
        <w:ind w:left="426"/>
        <w:rPr>
          <w:sz w:val="24"/>
          <w:szCs w:val="24"/>
        </w:rPr>
      </w:pPr>
      <w:r w:rsidRPr="009C4DD7">
        <w:rPr>
          <w:sz w:val="24"/>
          <w:szCs w:val="24"/>
        </w:rPr>
        <w:t xml:space="preserve">Z czynności odbioru Zamawiający sporządzi protokół odbioru w 3 jednobrzmiących egzemplarzach, który po podpisaniu przez obie Strony zostanie przekazany Wykonawcy w jednym egzemplarzu w dniu zakończenia odbioru, a pozostałe dwa zostaną przy Zamawiającym. Protokół obejmować będzie w szczególności dane </w:t>
      </w:r>
      <w:r w:rsidR="00F038F7" w:rsidRPr="009C4DD7">
        <w:rPr>
          <w:sz w:val="24"/>
          <w:szCs w:val="24"/>
        </w:rPr>
        <w:t>osób reprezentujących Strony podczas odbioru</w:t>
      </w:r>
      <w:r w:rsidRPr="009C4DD7">
        <w:rPr>
          <w:sz w:val="24"/>
          <w:szCs w:val="24"/>
        </w:rPr>
        <w:t>, miejsce i datę odbioru i sporządzenia protokołu, wskazanie materiałów podlegających przekazaniu, z wyszczególnieniem ich asortymentu i ilości, a w przypadku ujawnienia wad - wskazanie tych wad.</w:t>
      </w:r>
    </w:p>
    <w:p w14:paraId="54F12273" w14:textId="4E3F1CE3" w:rsidR="0087727C" w:rsidRPr="00266F26" w:rsidRDefault="00DF2530" w:rsidP="00266F26">
      <w:pPr>
        <w:numPr>
          <w:ilvl w:val="0"/>
          <w:numId w:val="6"/>
        </w:numPr>
        <w:tabs>
          <w:tab w:val="clear" w:pos="0"/>
        </w:tabs>
        <w:ind w:left="426"/>
        <w:rPr>
          <w:sz w:val="24"/>
          <w:szCs w:val="24"/>
        </w:rPr>
      </w:pPr>
      <w:r w:rsidRPr="009C4DD7">
        <w:rPr>
          <w:sz w:val="24"/>
          <w:szCs w:val="24"/>
        </w:rPr>
        <w:t>Jeżeli w toku sprawdzenia ujawnione zostaną wady</w:t>
      </w:r>
      <w:r w:rsidR="0087727C">
        <w:rPr>
          <w:sz w:val="24"/>
          <w:szCs w:val="24"/>
        </w:rPr>
        <w:t xml:space="preserve"> istotne, rozumiane jako niezdatność przedmiotu umowy do korzystania z niego zgodnie z przeznaczeniem, </w:t>
      </w:r>
      <w:r w:rsidR="00F038F7" w:rsidRPr="009C4DD7">
        <w:rPr>
          <w:sz w:val="24"/>
          <w:szCs w:val="24"/>
        </w:rPr>
        <w:t xml:space="preserve">Zamawiający </w:t>
      </w:r>
      <w:r w:rsidR="0087727C">
        <w:rPr>
          <w:sz w:val="24"/>
          <w:szCs w:val="24"/>
        </w:rPr>
        <w:t>wyznaczy Wykonawcy odpowiedni termin do usunięcia tych wad.</w:t>
      </w:r>
      <w:r w:rsidR="00266F26">
        <w:rPr>
          <w:sz w:val="24"/>
          <w:szCs w:val="24"/>
        </w:rPr>
        <w:t xml:space="preserve"> </w:t>
      </w:r>
      <w:r w:rsidR="00266F26" w:rsidRPr="00266F26">
        <w:rPr>
          <w:sz w:val="24"/>
          <w:szCs w:val="24"/>
        </w:rPr>
        <w:t>Usunięcie wad zostanie stwierdzone w odrębnym protokole, do którego postanowienie ust. 3 stosuje się odpowiednio. Wyznaczenie terminu na usunięcie wad nie powoduje zmiany terminu wykonania umowy, określonego w § 2.</w:t>
      </w:r>
    </w:p>
    <w:p w14:paraId="42E9601E" w14:textId="63BA76CA" w:rsidR="001C04D3" w:rsidRDefault="0087727C" w:rsidP="00266F26">
      <w:pPr>
        <w:numPr>
          <w:ilvl w:val="0"/>
          <w:numId w:val="6"/>
        </w:numPr>
        <w:tabs>
          <w:tab w:val="clear" w:pos="0"/>
        </w:tabs>
        <w:ind w:left="426"/>
        <w:rPr>
          <w:sz w:val="24"/>
          <w:szCs w:val="24"/>
        </w:rPr>
      </w:pPr>
      <w:r>
        <w:rPr>
          <w:sz w:val="24"/>
          <w:szCs w:val="24"/>
        </w:rPr>
        <w:t xml:space="preserve">W przypadku nieusunięcia wad </w:t>
      </w:r>
      <w:r w:rsidR="007F6AC2">
        <w:rPr>
          <w:sz w:val="24"/>
          <w:szCs w:val="24"/>
        </w:rPr>
        <w:t xml:space="preserve">istotnych </w:t>
      </w:r>
      <w:r>
        <w:rPr>
          <w:sz w:val="24"/>
          <w:szCs w:val="24"/>
        </w:rPr>
        <w:t>w terminie wyznaczonym stosownie do ust. 4, Zamawiający może odstąpić od umowy</w:t>
      </w:r>
      <w:r w:rsidR="001C04D3">
        <w:rPr>
          <w:sz w:val="24"/>
          <w:szCs w:val="24"/>
        </w:rPr>
        <w:t>.</w:t>
      </w:r>
    </w:p>
    <w:p w14:paraId="74FD9AB9" w14:textId="50CB68F2" w:rsidR="003E5E0C" w:rsidRDefault="001C04D3" w:rsidP="00266F26">
      <w:pPr>
        <w:numPr>
          <w:ilvl w:val="0"/>
          <w:numId w:val="6"/>
        </w:numPr>
        <w:tabs>
          <w:tab w:val="clear" w:pos="0"/>
        </w:tabs>
        <w:ind w:left="426"/>
        <w:rPr>
          <w:sz w:val="24"/>
          <w:szCs w:val="24"/>
        </w:rPr>
      </w:pPr>
      <w:r>
        <w:rPr>
          <w:sz w:val="24"/>
          <w:szCs w:val="24"/>
        </w:rPr>
        <w:t xml:space="preserve">Jeżeli wady dotyczą części Przedmiotu umowy, </w:t>
      </w:r>
      <w:r w:rsidR="003E5E0C">
        <w:rPr>
          <w:sz w:val="24"/>
          <w:szCs w:val="24"/>
        </w:rPr>
        <w:t xml:space="preserve">odstąpienie od umowy może nastąpić co do tej części albo do całej reszty niewykonanego Przedmiotu umowy. </w:t>
      </w:r>
      <w:r>
        <w:rPr>
          <w:sz w:val="24"/>
          <w:szCs w:val="24"/>
        </w:rPr>
        <w:t xml:space="preserve">Zamawiający może </w:t>
      </w:r>
      <w:r w:rsidR="003E5E0C">
        <w:rPr>
          <w:sz w:val="24"/>
          <w:szCs w:val="24"/>
        </w:rPr>
        <w:t xml:space="preserve">jednak </w:t>
      </w:r>
      <w:r>
        <w:rPr>
          <w:sz w:val="24"/>
          <w:szCs w:val="24"/>
        </w:rPr>
        <w:t xml:space="preserve">odstąpić od umowy </w:t>
      </w:r>
      <w:r w:rsidR="003E5E0C">
        <w:rPr>
          <w:sz w:val="24"/>
          <w:szCs w:val="24"/>
        </w:rPr>
        <w:t xml:space="preserve">w całości, jeżeli wykonanie częściowe nie będzie miało dla Zamawiającego znaczenia ze względu na właściwości Przedmiotu umowy albo ze względu na cel umowy wskazany w szczególności w § 1 ust. </w:t>
      </w:r>
      <w:r w:rsidR="00CC01FF">
        <w:rPr>
          <w:sz w:val="24"/>
          <w:szCs w:val="24"/>
        </w:rPr>
        <w:t>2</w:t>
      </w:r>
      <w:r w:rsidR="003E5E0C">
        <w:rPr>
          <w:sz w:val="24"/>
          <w:szCs w:val="24"/>
        </w:rPr>
        <w:t>.</w:t>
      </w:r>
    </w:p>
    <w:p w14:paraId="50FD1965" w14:textId="04CA38DA" w:rsidR="00E72519" w:rsidRDefault="00E72519" w:rsidP="00266F26">
      <w:pPr>
        <w:numPr>
          <w:ilvl w:val="0"/>
          <w:numId w:val="6"/>
        </w:numPr>
        <w:tabs>
          <w:tab w:val="clear" w:pos="0"/>
        </w:tabs>
        <w:ind w:left="426"/>
        <w:rPr>
          <w:sz w:val="24"/>
          <w:szCs w:val="24"/>
        </w:rPr>
      </w:pPr>
      <w:r>
        <w:rPr>
          <w:sz w:val="24"/>
          <w:szCs w:val="24"/>
        </w:rPr>
        <w:t>W przypadku stwierdzenia wad nieistotnych</w:t>
      </w:r>
      <w:r w:rsidR="007F6AC2">
        <w:rPr>
          <w:sz w:val="24"/>
          <w:szCs w:val="24"/>
        </w:rPr>
        <w:t xml:space="preserve"> i nieusunięcia ich w wyznaczonym przez Zamawiającego terminie</w:t>
      </w:r>
      <w:r>
        <w:rPr>
          <w:sz w:val="24"/>
          <w:szCs w:val="24"/>
        </w:rPr>
        <w:t>, Zamawiający może obniżyć wynagrodzenie Wykonawcy, odpowiednio do utraconej wartości</w:t>
      </w:r>
      <w:r w:rsidR="00CA463B">
        <w:rPr>
          <w:sz w:val="24"/>
          <w:szCs w:val="24"/>
        </w:rPr>
        <w:t>, w szczególności</w:t>
      </w:r>
      <w:r>
        <w:rPr>
          <w:sz w:val="24"/>
          <w:szCs w:val="24"/>
        </w:rPr>
        <w:t xml:space="preserve"> </w:t>
      </w:r>
      <w:r w:rsidR="00CA463B">
        <w:rPr>
          <w:sz w:val="24"/>
          <w:szCs w:val="24"/>
        </w:rPr>
        <w:t>użytkowej, estetycznej i technicznej.</w:t>
      </w:r>
    </w:p>
    <w:p w14:paraId="2F09E154" w14:textId="77777777" w:rsidR="00DF2530" w:rsidRPr="009C4DD7" w:rsidRDefault="00DF2530" w:rsidP="00F47C5C">
      <w:pPr>
        <w:numPr>
          <w:ilvl w:val="0"/>
          <w:numId w:val="6"/>
        </w:numPr>
        <w:ind w:left="426"/>
        <w:rPr>
          <w:sz w:val="24"/>
          <w:szCs w:val="24"/>
        </w:rPr>
      </w:pPr>
      <w:r w:rsidRPr="009C4DD7">
        <w:rPr>
          <w:sz w:val="24"/>
          <w:szCs w:val="24"/>
        </w:rPr>
        <w:t>Datę podpisania protokołu odbioru bez stwierdzonych wad, a jeżeli stwierdzono wady - datę podpisania protokołu potwierdzającego ich usunięcie, Strony uznają za datę wykonania umowy.</w:t>
      </w:r>
    </w:p>
    <w:p w14:paraId="291619E0" w14:textId="77777777" w:rsidR="00DF2530" w:rsidRPr="009C4DD7" w:rsidRDefault="00DF2530" w:rsidP="00F47C5C">
      <w:pPr>
        <w:numPr>
          <w:ilvl w:val="0"/>
          <w:numId w:val="6"/>
        </w:numPr>
        <w:ind w:left="426"/>
        <w:rPr>
          <w:sz w:val="24"/>
          <w:szCs w:val="24"/>
        </w:rPr>
      </w:pPr>
      <w:r w:rsidRPr="009C4DD7">
        <w:rPr>
          <w:sz w:val="24"/>
          <w:szCs w:val="24"/>
        </w:rPr>
        <w:t xml:space="preserve">Odbiór przedmiotu umowy bez wad nie wyłącza odpowiedzialności Wykonawcy z tytułu nienależytego wykonania umowy, w tym </w:t>
      </w:r>
      <w:r w:rsidR="00F47C5C" w:rsidRPr="009C4DD7">
        <w:rPr>
          <w:sz w:val="24"/>
          <w:szCs w:val="24"/>
        </w:rPr>
        <w:t xml:space="preserve">gwarancji i </w:t>
      </w:r>
      <w:r w:rsidR="007329EF" w:rsidRPr="009C4DD7">
        <w:rPr>
          <w:sz w:val="24"/>
          <w:szCs w:val="24"/>
        </w:rPr>
        <w:t>rękojmi</w:t>
      </w:r>
      <w:r w:rsidRPr="009C4DD7">
        <w:rPr>
          <w:sz w:val="24"/>
          <w:szCs w:val="24"/>
        </w:rPr>
        <w:t>.</w:t>
      </w:r>
    </w:p>
    <w:p w14:paraId="4FEB6F5B" w14:textId="77777777" w:rsidR="00DF2530" w:rsidRPr="009C4DD7" w:rsidRDefault="00DF2530" w:rsidP="00F47C5C">
      <w:pPr>
        <w:jc w:val="center"/>
        <w:rPr>
          <w:sz w:val="24"/>
          <w:szCs w:val="24"/>
        </w:rPr>
      </w:pPr>
    </w:p>
    <w:p w14:paraId="161BCCC1" w14:textId="77777777" w:rsidR="00DF2530" w:rsidRPr="009C4DD7" w:rsidRDefault="00DF2530" w:rsidP="00F47C5C">
      <w:pPr>
        <w:ind w:left="0" w:firstLine="0"/>
        <w:jc w:val="center"/>
        <w:rPr>
          <w:sz w:val="24"/>
          <w:szCs w:val="24"/>
        </w:rPr>
      </w:pPr>
      <w:r w:rsidRPr="009C4DD7">
        <w:rPr>
          <w:b/>
          <w:bCs/>
          <w:sz w:val="24"/>
          <w:szCs w:val="24"/>
        </w:rPr>
        <w:t>§ 5</w:t>
      </w:r>
      <w:r w:rsidR="00F47C5C" w:rsidRPr="009C4DD7">
        <w:rPr>
          <w:b/>
          <w:bCs/>
          <w:sz w:val="24"/>
          <w:szCs w:val="24"/>
        </w:rPr>
        <w:t xml:space="preserve">. </w:t>
      </w:r>
      <w:r w:rsidRPr="009C4DD7">
        <w:rPr>
          <w:b/>
          <w:bCs/>
          <w:sz w:val="24"/>
          <w:szCs w:val="24"/>
        </w:rPr>
        <w:t>GWARANCJA I RĘKOJMIA</w:t>
      </w:r>
      <w:r w:rsidR="00F47C5C" w:rsidRPr="009C4DD7">
        <w:rPr>
          <w:b/>
          <w:bCs/>
          <w:sz w:val="24"/>
          <w:szCs w:val="24"/>
        </w:rPr>
        <w:t>.</w:t>
      </w:r>
    </w:p>
    <w:p w14:paraId="438AC1A9" w14:textId="77777777" w:rsidR="00DF2530" w:rsidRPr="009C4DD7" w:rsidRDefault="00DF2530" w:rsidP="00F47C5C">
      <w:pPr>
        <w:numPr>
          <w:ilvl w:val="0"/>
          <w:numId w:val="5"/>
        </w:numPr>
        <w:ind w:left="426"/>
        <w:rPr>
          <w:sz w:val="24"/>
          <w:szCs w:val="24"/>
        </w:rPr>
      </w:pPr>
      <w:r w:rsidRPr="009C4DD7">
        <w:rPr>
          <w:sz w:val="24"/>
          <w:szCs w:val="24"/>
        </w:rPr>
        <w:t xml:space="preserve">Wykonawca udziela Zamawiającemu gwarancji </w:t>
      </w:r>
      <w:r w:rsidR="007329EF" w:rsidRPr="009C4DD7">
        <w:rPr>
          <w:sz w:val="24"/>
          <w:szCs w:val="24"/>
        </w:rPr>
        <w:t xml:space="preserve">jakości </w:t>
      </w:r>
      <w:r w:rsidRPr="009C4DD7">
        <w:rPr>
          <w:sz w:val="24"/>
          <w:szCs w:val="24"/>
        </w:rPr>
        <w:t>na okres ........, licząc od dnia prawidłowego wykonania</w:t>
      </w:r>
      <w:r w:rsidR="004B4F6D" w:rsidRPr="009C4DD7">
        <w:rPr>
          <w:sz w:val="24"/>
          <w:szCs w:val="24"/>
        </w:rPr>
        <w:t xml:space="preserve"> umowy (odbioru bezusterkowego).</w:t>
      </w:r>
    </w:p>
    <w:p w14:paraId="3D34370D" w14:textId="77777777" w:rsidR="00DF2530" w:rsidRPr="009C4DD7" w:rsidRDefault="00DF2530" w:rsidP="00F47C5C">
      <w:pPr>
        <w:numPr>
          <w:ilvl w:val="0"/>
          <w:numId w:val="5"/>
        </w:numPr>
        <w:ind w:left="426"/>
        <w:rPr>
          <w:sz w:val="24"/>
          <w:szCs w:val="24"/>
        </w:rPr>
      </w:pPr>
      <w:r w:rsidRPr="009C4DD7">
        <w:rPr>
          <w:sz w:val="24"/>
          <w:szCs w:val="24"/>
        </w:rPr>
        <w:lastRenderedPageBreak/>
        <w:t>W ramach gwarancji, Wykonawca zobowiązuje się do nieodpłatnego usunięcia wad ujawnionych w okresie gwarancji, w terminie wyznaczonym przez Zamawiającego.</w:t>
      </w:r>
    </w:p>
    <w:p w14:paraId="1730D294" w14:textId="1697BD8C" w:rsidR="007329EF" w:rsidRPr="009C4DD7" w:rsidRDefault="007329EF" w:rsidP="00F47C5C">
      <w:pPr>
        <w:numPr>
          <w:ilvl w:val="0"/>
          <w:numId w:val="5"/>
        </w:numPr>
        <w:tabs>
          <w:tab w:val="clear" w:pos="0"/>
        </w:tabs>
        <w:ind w:left="426"/>
        <w:rPr>
          <w:sz w:val="24"/>
          <w:szCs w:val="24"/>
        </w:rPr>
      </w:pPr>
      <w:r w:rsidRPr="009C4DD7">
        <w:rPr>
          <w:sz w:val="24"/>
          <w:szCs w:val="24"/>
        </w:rPr>
        <w:t xml:space="preserve">W przypadku zwłoki w usunięciu </w:t>
      </w:r>
      <w:r w:rsidR="006D4709" w:rsidRPr="009C4DD7">
        <w:rPr>
          <w:sz w:val="24"/>
          <w:szCs w:val="24"/>
        </w:rPr>
        <w:t xml:space="preserve">zgłoszonych na podstawie gwarancji lub rękojmi </w:t>
      </w:r>
      <w:r w:rsidRPr="009C4DD7">
        <w:rPr>
          <w:sz w:val="24"/>
          <w:szCs w:val="24"/>
        </w:rPr>
        <w:t>wad przedmiotu umowy w wyznaczonym terminie, Zamawiający ma prawo, bez upoważnienia sądu, zlecić odpowiednie czynności innemu podmiot</w:t>
      </w:r>
      <w:r w:rsidR="006D4709" w:rsidRPr="009C4DD7">
        <w:rPr>
          <w:sz w:val="24"/>
          <w:szCs w:val="24"/>
        </w:rPr>
        <w:t>owi na koszt i ryzyko Wykonawcy</w:t>
      </w:r>
      <w:r w:rsidRPr="009C4DD7">
        <w:rPr>
          <w:sz w:val="24"/>
          <w:szCs w:val="24"/>
        </w:rPr>
        <w:t>. Wykonawca zobowiązuje się do zapłaty kwoty wynikającej z rachunku przedłożonego przez ten inny podmiot</w:t>
      </w:r>
      <w:r w:rsidR="00F80E67">
        <w:rPr>
          <w:sz w:val="24"/>
          <w:szCs w:val="24"/>
        </w:rPr>
        <w:t xml:space="preserve"> za usunięcie wad</w:t>
      </w:r>
      <w:r w:rsidRPr="009C4DD7">
        <w:rPr>
          <w:sz w:val="24"/>
          <w:szCs w:val="24"/>
        </w:rPr>
        <w:t>.</w:t>
      </w:r>
    </w:p>
    <w:p w14:paraId="470B3DF9" w14:textId="6CE26CEC" w:rsidR="00DF2530" w:rsidRPr="009C4DD7" w:rsidRDefault="00DF2530" w:rsidP="00F47C5C">
      <w:pPr>
        <w:numPr>
          <w:ilvl w:val="0"/>
          <w:numId w:val="5"/>
        </w:numPr>
        <w:ind w:left="426"/>
        <w:rPr>
          <w:sz w:val="24"/>
          <w:szCs w:val="24"/>
        </w:rPr>
      </w:pPr>
      <w:r w:rsidRPr="009C4DD7">
        <w:rPr>
          <w:sz w:val="24"/>
          <w:szCs w:val="24"/>
        </w:rPr>
        <w:t>Strony ustalają, że okres rękojmi jest równy okresowi gwarancji, o którym mowa w ust. 1, nie krótszy jednak niż okres przewidziany w przepisach prawa.</w:t>
      </w:r>
    </w:p>
    <w:p w14:paraId="15555ADE" w14:textId="77777777" w:rsidR="00DF2530" w:rsidRPr="009C4DD7" w:rsidRDefault="00DF2530" w:rsidP="00F47C5C">
      <w:pPr>
        <w:ind w:left="0" w:firstLine="0"/>
        <w:rPr>
          <w:sz w:val="24"/>
          <w:szCs w:val="24"/>
        </w:rPr>
      </w:pPr>
    </w:p>
    <w:p w14:paraId="068BAF39" w14:textId="77777777" w:rsidR="00DF2530" w:rsidRPr="009C4DD7" w:rsidRDefault="00756221" w:rsidP="00F47C5C">
      <w:pPr>
        <w:ind w:left="0" w:firstLine="0"/>
        <w:jc w:val="center"/>
        <w:rPr>
          <w:sz w:val="24"/>
          <w:szCs w:val="24"/>
        </w:rPr>
      </w:pPr>
      <w:r w:rsidRPr="009C4DD7">
        <w:rPr>
          <w:b/>
          <w:bCs/>
          <w:sz w:val="24"/>
          <w:szCs w:val="24"/>
        </w:rPr>
        <w:t>§ 6</w:t>
      </w:r>
      <w:r w:rsidR="000347EB" w:rsidRPr="009C4DD7">
        <w:rPr>
          <w:b/>
          <w:bCs/>
          <w:sz w:val="24"/>
          <w:szCs w:val="24"/>
        </w:rPr>
        <w:t xml:space="preserve">. </w:t>
      </w:r>
      <w:r w:rsidR="00DF2530" w:rsidRPr="009C4DD7">
        <w:rPr>
          <w:b/>
          <w:bCs/>
          <w:sz w:val="24"/>
          <w:szCs w:val="24"/>
        </w:rPr>
        <w:t>WYNAGRODZENIE</w:t>
      </w:r>
      <w:r w:rsidR="004B4F6D" w:rsidRPr="009C4DD7">
        <w:rPr>
          <w:b/>
          <w:bCs/>
          <w:sz w:val="24"/>
          <w:szCs w:val="24"/>
        </w:rPr>
        <w:t>.</w:t>
      </w:r>
    </w:p>
    <w:p w14:paraId="37CDD681" w14:textId="77777777" w:rsidR="00DF2530" w:rsidRPr="009C4DD7" w:rsidRDefault="00DF2530" w:rsidP="00F47C5C">
      <w:pPr>
        <w:numPr>
          <w:ilvl w:val="0"/>
          <w:numId w:val="4"/>
        </w:numPr>
        <w:ind w:left="426"/>
        <w:rPr>
          <w:sz w:val="24"/>
          <w:szCs w:val="24"/>
        </w:rPr>
      </w:pPr>
      <w:r w:rsidRPr="009C4DD7">
        <w:rPr>
          <w:sz w:val="24"/>
          <w:szCs w:val="24"/>
        </w:rPr>
        <w:t>Strony ustalają wynagrodzenie ryczałtowe za wykonanie przedmiotu niniejszej umowy  w kwocie brutto .................................zł ( słownie: ......................................................................), z zastrzeżeniem ust. 6.</w:t>
      </w:r>
    </w:p>
    <w:p w14:paraId="6EAAE090" w14:textId="11F2C65B" w:rsidR="00DF2530" w:rsidRPr="009C4DD7" w:rsidRDefault="00DF2530" w:rsidP="00F47C5C">
      <w:pPr>
        <w:numPr>
          <w:ilvl w:val="0"/>
          <w:numId w:val="4"/>
        </w:numPr>
        <w:ind w:left="426"/>
        <w:rPr>
          <w:sz w:val="24"/>
          <w:szCs w:val="24"/>
        </w:rPr>
      </w:pPr>
      <w:r w:rsidRPr="009C4DD7">
        <w:rPr>
          <w:sz w:val="24"/>
          <w:szCs w:val="24"/>
        </w:rPr>
        <w:t xml:space="preserve">Wynagrodzenie ustalone w ust. 1 obejmuje wykonanie pełnego zakresu prac określonych w niniejszej umowie oraz koszty </w:t>
      </w:r>
      <w:r w:rsidR="00F80E67">
        <w:rPr>
          <w:sz w:val="24"/>
          <w:szCs w:val="24"/>
        </w:rPr>
        <w:t xml:space="preserve">wszelkich czynności </w:t>
      </w:r>
      <w:r w:rsidR="004B4F6D" w:rsidRPr="009C4DD7">
        <w:rPr>
          <w:sz w:val="24"/>
          <w:szCs w:val="24"/>
        </w:rPr>
        <w:t>niezbędn</w:t>
      </w:r>
      <w:r w:rsidR="00F80E67">
        <w:rPr>
          <w:sz w:val="24"/>
          <w:szCs w:val="24"/>
        </w:rPr>
        <w:t>ych</w:t>
      </w:r>
      <w:r w:rsidR="004B4F6D" w:rsidRPr="009C4DD7">
        <w:rPr>
          <w:sz w:val="24"/>
          <w:szCs w:val="24"/>
        </w:rPr>
        <w:t xml:space="preserve"> do należytego wykonania umowy</w:t>
      </w:r>
      <w:r w:rsidRPr="009C4DD7">
        <w:rPr>
          <w:sz w:val="24"/>
          <w:szCs w:val="24"/>
        </w:rPr>
        <w:t xml:space="preserve">, </w:t>
      </w:r>
      <w:r w:rsidR="00F80E67">
        <w:rPr>
          <w:sz w:val="24"/>
          <w:szCs w:val="24"/>
        </w:rPr>
        <w:t>nawet jeżeli nie zostały wyraźnie wyszczególnione,</w:t>
      </w:r>
      <w:r w:rsidRPr="009C4DD7">
        <w:rPr>
          <w:sz w:val="24"/>
          <w:szCs w:val="24"/>
        </w:rPr>
        <w:t xml:space="preserve"> w </w:t>
      </w:r>
      <w:r w:rsidR="00F80E67">
        <w:rPr>
          <w:sz w:val="24"/>
          <w:szCs w:val="24"/>
        </w:rPr>
        <w:t>tym</w:t>
      </w:r>
      <w:r w:rsidRPr="009C4DD7">
        <w:rPr>
          <w:sz w:val="24"/>
          <w:szCs w:val="24"/>
        </w:rPr>
        <w:t xml:space="preserve"> koszty dojazdu, transportu.</w:t>
      </w:r>
    </w:p>
    <w:p w14:paraId="2C75DC04" w14:textId="7EE80E8B" w:rsidR="00DF2530" w:rsidRPr="009C4DD7" w:rsidRDefault="00DF2530" w:rsidP="00F47C5C">
      <w:pPr>
        <w:numPr>
          <w:ilvl w:val="0"/>
          <w:numId w:val="4"/>
        </w:numPr>
        <w:ind w:left="426"/>
        <w:rPr>
          <w:sz w:val="24"/>
          <w:szCs w:val="24"/>
        </w:rPr>
      </w:pPr>
      <w:r w:rsidRPr="009C4DD7">
        <w:rPr>
          <w:sz w:val="24"/>
          <w:szCs w:val="24"/>
        </w:rPr>
        <w:t>Zapłata wynagrodzenia nastąpi w terminie 14 dni od dostarczenia Zamawiającemu prawidłowo wystawionej faktury</w:t>
      </w:r>
      <w:r w:rsidR="00756221" w:rsidRPr="009C4DD7">
        <w:rPr>
          <w:sz w:val="24"/>
          <w:szCs w:val="24"/>
        </w:rPr>
        <w:t>/rachunku</w:t>
      </w:r>
      <w:r w:rsidRPr="009C4DD7">
        <w:rPr>
          <w:sz w:val="24"/>
          <w:szCs w:val="24"/>
        </w:rPr>
        <w:t>, na konto Wykonawcy podane na fakturze</w:t>
      </w:r>
      <w:r w:rsidR="00F80E67">
        <w:rPr>
          <w:sz w:val="24"/>
          <w:szCs w:val="24"/>
        </w:rPr>
        <w:t>/rachunku</w:t>
      </w:r>
      <w:r w:rsidRPr="009C4DD7">
        <w:rPr>
          <w:sz w:val="24"/>
          <w:szCs w:val="24"/>
        </w:rPr>
        <w:t>.</w:t>
      </w:r>
    </w:p>
    <w:p w14:paraId="408647EA" w14:textId="29BBE4B3" w:rsidR="00DF2530" w:rsidRPr="009C4DD7" w:rsidRDefault="00DF2530" w:rsidP="00F47C5C">
      <w:pPr>
        <w:numPr>
          <w:ilvl w:val="0"/>
          <w:numId w:val="4"/>
        </w:numPr>
        <w:ind w:left="426"/>
        <w:rPr>
          <w:sz w:val="24"/>
          <w:szCs w:val="24"/>
        </w:rPr>
      </w:pPr>
      <w:r w:rsidRPr="009C4DD7">
        <w:rPr>
          <w:sz w:val="24"/>
          <w:szCs w:val="24"/>
        </w:rPr>
        <w:t>Podstawą  do wystawienia faktury</w:t>
      </w:r>
      <w:r w:rsidR="00756221" w:rsidRPr="009C4DD7">
        <w:rPr>
          <w:sz w:val="24"/>
          <w:szCs w:val="24"/>
        </w:rPr>
        <w:t>/rachunku</w:t>
      </w:r>
      <w:r w:rsidRPr="009C4DD7">
        <w:rPr>
          <w:sz w:val="24"/>
          <w:szCs w:val="24"/>
        </w:rPr>
        <w:t xml:space="preserve"> jest podpisany przez obie Strony protokół odbioru przedmiotu umowy bez wad i zastrzeżeń (bezusterkowy); jeżeli w toku odbioru stwierdzono wady</w:t>
      </w:r>
      <w:r w:rsidR="004065A5">
        <w:rPr>
          <w:sz w:val="24"/>
          <w:szCs w:val="24"/>
        </w:rPr>
        <w:t xml:space="preserve"> istotne</w:t>
      </w:r>
      <w:r w:rsidRPr="009C4DD7">
        <w:rPr>
          <w:sz w:val="24"/>
          <w:szCs w:val="24"/>
        </w:rPr>
        <w:t>, podstawą do wystawienia faktury</w:t>
      </w:r>
      <w:r w:rsidR="00756221" w:rsidRPr="009C4DD7">
        <w:rPr>
          <w:sz w:val="24"/>
          <w:szCs w:val="24"/>
        </w:rPr>
        <w:t>/rachunku</w:t>
      </w:r>
      <w:r w:rsidRPr="009C4DD7">
        <w:rPr>
          <w:sz w:val="24"/>
          <w:szCs w:val="24"/>
        </w:rPr>
        <w:t xml:space="preserve"> jest dodatkowo podpisany przez obie Strony protokół potwierdzający ich usunięcie, o którym mowa w § 4 ust. 4.</w:t>
      </w:r>
    </w:p>
    <w:p w14:paraId="7A81BA44" w14:textId="77777777" w:rsidR="00DF2530" w:rsidRPr="009C4DD7" w:rsidRDefault="00DF2530" w:rsidP="00F47C5C">
      <w:pPr>
        <w:numPr>
          <w:ilvl w:val="0"/>
          <w:numId w:val="4"/>
        </w:numPr>
        <w:ind w:left="426"/>
        <w:rPr>
          <w:sz w:val="24"/>
          <w:szCs w:val="24"/>
        </w:rPr>
      </w:pPr>
      <w:r w:rsidRPr="009C4DD7">
        <w:rPr>
          <w:sz w:val="24"/>
          <w:szCs w:val="24"/>
        </w:rPr>
        <w:t>Za datę zapłaty uznaję się datę obciążenia rachunku bankowego Zamawiającego.</w:t>
      </w:r>
    </w:p>
    <w:p w14:paraId="5DD3AFDF" w14:textId="5B098FEC" w:rsidR="00DF2530" w:rsidRPr="009C4DD7" w:rsidRDefault="00DF2530" w:rsidP="00F47C5C">
      <w:pPr>
        <w:numPr>
          <w:ilvl w:val="0"/>
          <w:numId w:val="4"/>
        </w:numPr>
        <w:ind w:left="426"/>
        <w:rPr>
          <w:color w:val="FF0000"/>
          <w:sz w:val="24"/>
          <w:szCs w:val="24"/>
        </w:rPr>
      </w:pPr>
      <w:r w:rsidRPr="009C4DD7">
        <w:rPr>
          <w:color w:val="000000"/>
          <w:sz w:val="24"/>
          <w:szCs w:val="24"/>
        </w:rPr>
        <w:t xml:space="preserve">W przypadku odstąpienia od umowy albo jej rozwiązania </w:t>
      </w:r>
      <w:r w:rsidR="002137AB" w:rsidRPr="009C4DD7">
        <w:rPr>
          <w:color w:val="000000"/>
          <w:sz w:val="24"/>
          <w:szCs w:val="24"/>
        </w:rPr>
        <w:t>przed wykonaniem w całości</w:t>
      </w:r>
      <w:r w:rsidRPr="009C4DD7">
        <w:rPr>
          <w:color w:val="000000"/>
          <w:sz w:val="24"/>
          <w:szCs w:val="24"/>
        </w:rPr>
        <w:t xml:space="preserve">, Wykonawcy przysługuje wynagrodzenie </w:t>
      </w:r>
      <w:r w:rsidR="00AB3FC8">
        <w:rPr>
          <w:color w:val="000000"/>
          <w:sz w:val="24"/>
          <w:szCs w:val="24"/>
        </w:rPr>
        <w:t xml:space="preserve">wyłącznie </w:t>
      </w:r>
      <w:r w:rsidRPr="009C4DD7">
        <w:rPr>
          <w:color w:val="000000"/>
          <w:sz w:val="24"/>
          <w:szCs w:val="24"/>
        </w:rPr>
        <w:t>za prawidłow</w:t>
      </w:r>
      <w:r w:rsidR="00AB3FC8">
        <w:rPr>
          <w:color w:val="000000"/>
          <w:sz w:val="24"/>
          <w:szCs w:val="24"/>
        </w:rPr>
        <w:t>o</w:t>
      </w:r>
      <w:r w:rsidRPr="009C4DD7">
        <w:rPr>
          <w:color w:val="000000"/>
          <w:sz w:val="24"/>
          <w:szCs w:val="24"/>
        </w:rPr>
        <w:t xml:space="preserve"> wykonan</w:t>
      </w:r>
      <w:r w:rsidR="00AB3FC8">
        <w:rPr>
          <w:color w:val="000000"/>
          <w:sz w:val="24"/>
          <w:szCs w:val="24"/>
        </w:rPr>
        <w:t>ą</w:t>
      </w:r>
      <w:r w:rsidRPr="009C4DD7">
        <w:rPr>
          <w:color w:val="000000"/>
          <w:sz w:val="24"/>
          <w:szCs w:val="24"/>
        </w:rPr>
        <w:t xml:space="preserve"> częś</w:t>
      </w:r>
      <w:r w:rsidR="00AB3FC8">
        <w:rPr>
          <w:color w:val="000000"/>
          <w:sz w:val="24"/>
          <w:szCs w:val="24"/>
        </w:rPr>
        <w:t>ć</w:t>
      </w:r>
      <w:r w:rsidRPr="009C4DD7">
        <w:rPr>
          <w:color w:val="000000"/>
          <w:sz w:val="24"/>
          <w:szCs w:val="24"/>
        </w:rPr>
        <w:t xml:space="preserve"> umowy, w wysokości proporcjonalnej do wynagrodzenia za wykonanie umowy w całości; stan wykonania umowy zostanie określony w sporządzonym przez Strony protokole</w:t>
      </w:r>
      <w:r w:rsidRPr="009C4DD7">
        <w:rPr>
          <w:color w:val="FF0000"/>
          <w:sz w:val="24"/>
          <w:szCs w:val="24"/>
        </w:rPr>
        <w:t>.</w:t>
      </w:r>
    </w:p>
    <w:p w14:paraId="1D0EF0E1" w14:textId="77777777" w:rsidR="00DF2530" w:rsidRPr="009C4DD7" w:rsidRDefault="00DF2530" w:rsidP="00F47C5C">
      <w:pPr>
        <w:numPr>
          <w:ilvl w:val="0"/>
          <w:numId w:val="4"/>
        </w:numPr>
        <w:ind w:left="426"/>
        <w:rPr>
          <w:sz w:val="24"/>
          <w:szCs w:val="24"/>
        </w:rPr>
      </w:pPr>
      <w:r w:rsidRPr="009C4DD7">
        <w:rPr>
          <w:sz w:val="24"/>
          <w:szCs w:val="24"/>
        </w:rPr>
        <w:t>Niedoszacowanie lub pominięcie przez Wykonawcę wartości prac nie może być podstawą do żądania przez Wykonawcę zwiększenia wynagrodzenia.</w:t>
      </w:r>
    </w:p>
    <w:p w14:paraId="613BACAC" w14:textId="1B5DFC91" w:rsidR="00756221" w:rsidRPr="009C4DD7" w:rsidRDefault="00433270" w:rsidP="00433270">
      <w:pPr>
        <w:numPr>
          <w:ilvl w:val="0"/>
          <w:numId w:val="4"/>
        </w:numPr>
        <w:tabs>
          <w:tab w:val="clear" w:pos="-360"/>
        </w:tabs>
        <w:ind w:left="426"/>
        <w:rPr>
          <w:sz w:val="24"/>
          <w:szCs w:val="24"/>
        </w:rPr>
      </w:pPr>
      <w:r>
        <w:rPr>
          <w:sz w:val="24"/>
          <w:szCs w:val="24"/>
        </w:rPr>
        <w:t>Faktura zostanie wystawiona w następujący sposób:</w:t>
      </w:r>
    </w:p>
    <w:p w14:paraId="32DC9025" w14:textId="77777777" w:rsidR="00433270" w:rsidRPr="00433270" w:rsidRDefault="00433270" w:rsidP="00433270">
      <w:pPr>
        <w:ind w:left="426" w:firstLine="0"/>
        <w:rPr>
          <w:sz w:val="24"/>
          <w:szCs w:val="24"/>
        </w:rPr>
      </w:pPr>
      <w:r w:rsidRPr="00433270">
        <w:rPr>
          <w:sz w:val="24"/>
          <w:szCs w:val="24"/>
        </w:rPr>
        <w:t>Nabywca (Podmiot2): Powiat Turecki, ul. Kaliska 59, 62-700 Turek, NIP: 668-19-40-189.</w:t>
      </w:r>
    </w:p>
    <w:p w14:paraId="5292B115" w14:textId="6E2A3035" w:rsidR="00433270" w:rsidRPr="00433270" w:rsidRDefault="00433270" w:rsidP="00433270">
      <w:pPr>
        <w:ind w:left="426" w:firstLine="0"/>
        <w:rPr>
          <w:sz w:val="24"/>
          <w:szCs w:val="24"/>
        </w:rPr>
      </w:pPr>
      <w:r w:rsidRPr="00433270">
        <w:rPr>
          <w:sz w:val="24"/>
          <w:szCs w:val="24"/>
        </w:rPr>
        <w:t xml:space="preserve">Odbiorca (Podmiot3): </w:t>
      </w:r>
      <w:r>
        <w:rPr>
          <w:sz w:val="24"/>
          <w:szCs w:val="24"/>
        </w:rPr>
        <w:t xml:space="preserve">Starostwo Powiatowe w Turku, ul. Kaliska 59, 62-700 Turek, </w:t>
      </w:r>
      <w:r w:rsidRPr="00433270">
        <w:rPr>
          <w:sz w:val="24"/>
          <w:szCs w:val="24"/>
        </w:rPr>
        <w:t>NIP 668-1</w:t>
      </w:r>
      <w:r>
        <w:rPr>
          <w:sz w:val="24"/>
          <w:szCs w:val="24"/>
        </w:rPr>
        <w:t>6</w:t>
      </w:r>
      <w:r w:rsidRPr="00433270">
        <w:rPr>
          <w:sz w:val="24"/>
          <w:szCs w:val="24"/>
        </w:rPr>
        <w:t>-</w:t>
      </w:r>
      <w:r>
        <w:rPr>
          <w:sz w:val="24"/>
          <w:szCs w:val="24"/>
        </w:rPr>
        <w:t>84</w:t>
      </w:r>
      <w:r w:rsidRPr="00433270">
        <w:rPr>
          <w:sz w:val="24"/>
          <w:szCs w:val="24"/>
        </w:rPr>
        <w:t>-</w:t>
      </w:r>
      <w:r>
        <w:rPr>
          <w:sz w:val="24"/>
          <w:szCs w:val="24"/>
        </w:rPr>
        <w:t>680.</w:t>
      </w:r>
    </w:p>
    <w:p w14:paraId="042BE088" w14:textId="77777777" w:rsidR="00433270" w:rsidRPr="00433270" w:rsidRDefault="00433270" w:rsidP="00433270">
      <w:pPr>
        <w:numPr>
          <w:ilvl w:val="0"/>
          <w:numId w:val="4"/>
        </w:numPr>
        <w:ind w:left="426"/>
        <w:rPr>
          <w:sz w:val="24"/>
          <w:szCs w:val="24"/>
        </w:rPr>
      </w:pPr>
      <w:r w:rsidRPr="00433270">
        <w:rPr>
          <w:sz w:val="24"/>
          <w:szCs w:val="24"/>
        </w:rPr>
        <w:t>W przypadku wystawienia faktury ustrukturyzowanej, faktura taka uznana zostanie za doręczoną Zleceniodawcy w dniu przydzielenia jej w Krajowym Systemie e-Faktur numeru identyfikującego tę fakturę, pod warunkiem, że faktura posiada prawidłowo wypełnione dane, w szczególności dotyczące nabywcy (pole „Podmiot2”) oraz odbiorcy (pole „Podmiot3”).</w:t>
      </w:r>
    </w:p>
    <w:p w14:paraId="22517AA7" w14:textId="77777777" w:rsidR="00433270" w:rsidRPr="00433270" w:rsidRDefault="00433270" w:rsidP="00433270">
      <w:pPr>
        <w:numPr>
          <w:ilvl w:val="0"/>
          <w:numId w:val="4"/>
        </w:numPr>
        <w:ind w:left="426"/>
        <w:rPr>
          <w:sz w:val="24"/>
          <w:szCs w:val="24"/>
        </w:rPr>
      </w:pPr>
      <w:r w:rsidRPr="00433270">
        <w:rPr>
          <w:sz w:val="24"/>
          <w:szCs w:val="24"/>
        </w:rPr>
        <w:t>W przypadku braku możliwości udostępnienia faktury w Krajowym Systemie e-Faktur z powodu awarii, o której mowa w art. 106ne ust. 1 ustawy z dnia 11 marca 2004 r. o podatku od towarów i usług, Wykonawca udostępni tę fakturę poprzez przesłanie jej na adres poczty elektronicznej Zamawiającego.</w:t>
      </w:r>
    </w:p>
    <w:p w14:paraId="30352CA7" w14:textId="77777777" w:rsidR="00DF2530" w:rsidRPr="009C4DD7" w:rsidRDefault="00DF2530" w:rsidP="00F47C5C">
      <w:pPr>
        <w:ind w:left="0" w:firstLine="0"/>
        <w:rPr>
          <w:sz w:val="24"/>
          <w:szCs w:val="24"/>
        </w:rPr>
      </w:pPr>
    </w:p>
    <w:p w14:paraId="02FECFFF" w14:textId="77777777" w:rsidR="00DF2530" w:rsidRPr="009C4DD7" w:rsidRDefault="00756221" w:rsidP="00F47C5C">
      <w:pPr>
        <w:ind w:left="0" w:firstLine="0"/>
        <w:jc w:val="center"/>
        <w:rPr>
          <w:sz w:val="24"/>
          <w:szCs w:val="24"/>
        </w:rPr>
      </w:pPr>
      <w:r w:rsidRPr="009C4DD7">
        <w:rPr>
          <w:b/>
          <w:bCs/>
          <w:sz w:val="24"/>
          <w:szCs w:val="24"/>
        </w:rPr>
        <w:lastRenderedPageBreak/>
        <w:t>§ 7</w:t>
      </w:r>
      <w:r w:rsidR="00716C77" w:rsidRPr="009C4DD7">
        <w:rPr>
          <w:b/>
          <w:bCs/>
          <w:sz w:val="24"/>
          <w:szCs w:val="24"/>
        </w:rPr>
        <w:t xml:space="preserve">. </w:t>
      </w:r>
      <w:r w:rsidR="00DF2530" w:rsidRPr="009C4DD7">
        <w:rPr>
          <w:b/>
          <w:bCs/>
          <w:sz w:val="24"/>
          <w:szCs w:val="24"/>
        </w:rPr>
        <w:t>PODWYKONAWSTWO</w:t>
      </w:r>
      <w:r w:rsidR="00716C77" w:rsidRPr="009C4DD7">
        <w:rPr>
          <w:b/>
          <w:bCs/>
          <w:sz w:val="24"/>
          <w:szCs w:val="24"/>
        </w:rPr>
        <w:t>.</w:t>
      </w:r>
    </w:p>
    <w:p w14:paraId="047E2E80" w14:textId="77777777" w:rsidR="00DF2530" w:rsidRPr="009C4DD7" w:rsidRDefault="00DF2530" w:rsidP="00F47C5C">
      <w:pPr>
        <w:numPr>
          <w:ilvl w:val="0"/>
          <w:numId w:val="2"/>
        </w:numPr>
        <w:ind w:left="426"/>
        <w:rPr>
          <w:sz w:val="24"/>
          <w:szCs w:val="24"/>
        </w:rPr>
      </w:pPr>
      <w:r w:rsidRPr="009C4DD7">
        <w:rPr>
          <w:sz w:val="24"/>
          <w:szCs w:val="24"/>
        </w:rPr>
        <w:t>Wykonawca może powierzyć wykonanie części umowy podwykonawcy, w zakresie:</w:t>
      </w:r>
    </w:p>
    <w:p w14:paraId="77CA9534" w14:textId="77777777" w:rsidR="00DF2530" w:rsidRPr="009C4DD7" w:rsidRDefault="00DF2530" w:rsidP="00F47C5C">
      <w:pPr>
        <w:numPr>
          <w:ilvl w:val="2"/>
          <w:numId w:val="7"/>
        </w:numPr>
        <w:ind w:left="567"/>
        <w:rPr>
          <w:sz w:val="24"/>
          <w:szCs w:val="24"/>
        </w:rPr>
      </w:pPr>
      <w:r w:rsidRPr="009C4DD7">
        <w:rPr>
          <w:sz w:val="24"/>
          <w:szCs w:val="24"/>
        </w:rPr>
        <w:t>....................................................................................................................................</w:t>
      </w:r>
    </w:p>
    <w:p w14:paraId="31CADF46" w14:textId="77777777" w:rsidR="00DF2530" w:rsidRPr="009C4DD7" w:rsidRDefault="00DF2530" w:rsidP="00F47C5C">
      <w:pPr>
        <w:numPr>
          <w:ilvl w:val="2"/>
          <w:numId w:val="7"/>
        </w:numPr>
        <w:ind w:left="567"/>
        <w:rPr>
          <w:sz w:val="24"/>
          <w:szCs w:val="24"/>
        </w:rPr>
      </w:pPr>
      <w:r w:rsidRPr="009C4DD7">
        <w:rPr>
          <w:sz w:val="24"/>
          <w:szCs w:val="24"/>
        </w:rPr>
        <w:t>....................................................................................................................................</w:t>
      </w:r>
    </w:p>
    <w:p w14:paraId="4EE440A5" w14:textId="77777777" w:rsidR="00DF2530" w:rsidRPr="009C4DD7" w:rsidRDefault="00DF2530" w:rsidP="00F47C5C">
      <w:pPr>
        <w:numPr>
          <w:ilvl w:val="0"/>
          <w:numId w:val="2"/>
        </w:numPr>
        <w:ind w:left="426"/>
        <w:rPr>
          <w:sz w:val="24"/>
          <w:szCs w:val="24"/>
        </w:rPr>
      </w:pPr>
      <w:r w:rsidRPr="009C4DD7">
        <w:rPr>
          <w:sz w:val="24"/>
          <w:szCs w:val="24"/>
        </w:rPr>
        <w:t xml:space="preserve">Umowy Wykonawcy z podwykonawcami oraz ich zmiany powinny być sporządzone </w:t>
      </w:r>
      <w:r w:rsidR="00E370C7" w:rsidRPr="009C4DD7">
        <w:rPr>
          <w:sz w:val="24"/>
          <w:szCs w:val="24"/>
        </w:rPr>
        <w:br/>
      </w:r>
      <w:r w:rsidRPr="009C4DD7">
        <w:rPr>
          <w:sz w:val="24"/>
          <w:szCs w:val="24"/>
        </w:rPr>
        <w:t>w formie pisemnej pod rygorem nieważności.</w:t>
      </w:r>
    </w:p>
    <w:p w14:paraId="2590C6F8" w14:textId="77777777" w:rsidR="00756221" w:rsidRPr="009C4DD7" w:rsidRDefault="00756221" w:rsidP="00F47C5C">
      <w:pPr>
        <w:ind w:left="0" w:firstLine="0"/>
        <w:rPr>
          <w:sz w:val="24"/>
          <w:szCs w:val="24"/>
        </w:rPr>
      </w:pPr>
    </w:p>
    <w:p w14:paraId="3E2DE771" w14:textId="77777777" w:rsidR="00DF2530" w:rsidRPr="009C4DD7" w:rsidRDefault="00756221" w:rsidP="00F47C5C">
      <w:pPr>
        <w:ind w:left="0" w:firstLine="0"/>
        <w:jc w:val="center"/>
        <w:rPr>
          <w:sz w:val="24"/>
          <w:szCs w:val="24"/>
        </w:rPr>
      </w:pPr>
      <w:r w:rsidRPr="009C4DD7">
        <w:rPr>
          <w:b/>
          <w:bCs/>
          <w:sz w:val="24"/>
          <w:szCs w:val="24"/>
        </w:rPr>
        <w:t>§ 8</w:t>
      </w:r>
      <w:r w:rsidR="00716C77" w:rsidRPr="009C4DD7">
        <w:rPr>
          <w:b/>
          <w:bCs/>
          <w:sz w:val="24"/>
          <w:szCs w:val="24"/>
        </w:rPr>
        <w:t xml:space="preserve">. </w:t>
      </w:r>
      <w:r w:rsidR="00DF2530" w:rsidRPr="009C4DD7">
        <w:rPr>
          <w:b/>
          <w:bCs/>
          <w:sz w:val="24"/>
          <w:szCs w:val="24"/>
        </w:rPr>
        <w:t>PRZETWARZANIE DANYCH OSOBOWYCH</w:t>
      </w:r>
      <w:r w:rsidR="00716C77" w:rsidRPr="009C4DD7">
        <w:rPr>
          <w:b/>
          <w:bCs/>
          <w:sz w:val="24"/>
          <w:szCs w:val="24"/>
        </w:rPr>
        <w:t>.</w:t>
      </w:r>
    </w:p>
    <w:p w14:paraId="0214C19B" w14:textId="77777777" w:rsidR="00DF2530" w:rsidRPr="009C4DD7" w:rsidRDefault="00945B70" w:rsidP="00CB737D">
      <w:pPr>
        <w:pStyle w:val="Tekstpodstawowy"/>
        <w:numPr>
          <w:ilvl w:val="0"/>
          <w:numId w:val="25"/>
        </w:numPr>
        <w:spacing w:line="240" w:lineRule="auto"/>
        <w:ind w:left="426"/>
        <w:rPr>
          <w:sz w:val="24"/>
          <w:szCs w:val="24"/>
        </w:rPr>
      </w:pPr>
      <w:r w:rsidRPr="009C4DD7">
        <w:rPr>
          <w:sz w:val="24"/>
          <w:szCs w:val="24"/>
        </w:rPr>
        <w:t xml:space="preserve">Strony postanawiają, że </w:t>
      </w:r>
      <w:r w:rsidR="009B6D09" w:rsidRPr="009C4DD7">
        <w:rPr>
          <w:sz w:val="24"/>
          <w:szCs w:val="24"/>
        </w:rPr>
        <w:t>przetwarzanie przez Wykonawcę danych osobowych w zakresie niezbędnym do wykonania niniejszej umowy następować będzie na zasadach określonych odrębną umową dotyczącą powierzenia przetwarzania tych danych.</w:t>
      </w:r>
    </w:p>
    <w:p w14:paraId="71540BD5" w14:textId="77777777" w:rsidR="00CB737D" w:rsidRPr="009C4DD7" w:rsidRDefault="00CB737D" w:rsidP="00CB737D">
      <w:pPr>
        <w:pStyle w:val="Tekstpodstawowy"/>
        <w:numPr>
          <w:ilvl w:val="0"/>
          <w:numId w:val="25"/>
        </w:numPr>
        <w:spacing w:line="240" w:lineRule="auto"/>
        <w:ind w:left="426"/>
        <w:rPr>
          <w:sz w:val="24"/>
          <w:szCs w:val="24"/>
        </w:rPr>
      </w:pPr>
      <w:r w:rsidRPr="009C4DD7">
        <w:rPr>
          <w:sz w:val="24"/>
          <w:szCs w:val="24"/>
        </w:rPr>
        <w:t>Wykonawca oświadcza, że zapoznał się z zasadami przetwarzania danych osobowych przez Zamawiającego w związku z zawarciem i wykonaniem niniejszej umowy.</w:t>
      </w:r>
    </w:p>
    <w:p w14:paraId="368B3488" w14:textId="77777777" w:rsidR="002E2974" w:rsidRPr="009C4DD7" w:rsidRDefault="002E2974" w:rsidP="00F47C5C">
      <w:pPr>
        <w:ind w:left="0" w:firstLine="0"/>
        <w:rPr>
          <w:sz w:val="24"/>
          <w:szCs w:val="24"/>
        </w:rPr>
      </w:pPr>
    </w:p>
    <w:p w14:paraId="156B294A" w14:textId="77777777" w:rsidR="00DF2530" w:rsidRPr="009C4DD7" w:rsidRDefault="00756221" w:rsidP="00F47C5C">
      <w:pPr>
        <w:ind w:left="0" w:firstLine="0"/>
        <w:jc w:val="center"/>
        <w:rPr>
          <w:sz w:val="24"/>
          <w:szCs w:val="24"/>
        </w:rPr>
      </w:pPr>
      <w:r w:rsidRPr="009C4DD7">
        <w:rPr>
          <w:b/>
          <w:bCs/>
          <w:sz w:val="24"/>
          <w:szCs w:val="24"/>
        </w:rPr>
        <w:t xml:space="preserve">§ </w:t>
      </w:r>
      <w:r w:rsidR="00EE0EF8" w:rsidRPr="009C4DD7">
        <w:rPr>
          <w:b/>
          <w:bCs/>
          <w:sz w:val="24"/>
          <w:szCs w:val="24"/>
        </w:rPr>
        <w:t>9</w:t>
      </w:r>
      <w:r w:rsidR="00814E07" w:rsidRPr="009C4DD7">
        <w:rPr>
          <w:b/>
          <w:bCs/>
          <w:sz w:val="24"/>
          <w:szCs w:val="24"/>
        </w:rPr>
        <w:t xml:space="preserve">. </w:t>
      </w:r>
      <w:r w:rsidR="00DF2530" w:rsidRPr="009C4DD7">
        <w:rPr>
          <w:b/>
          <w:bCs/>
          <w:sz w:val="24"/>
          <w:szCs w:val="24"/>
        </w:rPr>
        <w:t>KARY UMOWNE</w:t>
      </w:r>
      <w:r w:rsidR="00814E07" w:rsidRPr="009C4DD7">
        <w:rPr>
          <w:b/>
          <w:bCs/>
          <w:sz w:val="24"/>
          <w:szCs w:val="24"/>
        </w:rPr>
        <w:t>.</w:t>
      </w:r>
    </w:p>
    <w:p w14:paraId="4B1BB43B" w14:textId="77777777" w:rsidR="00D461A0" w:rsidRPr="009C4DD7" w:rsidRDefault="00D461A0" w:rsidP="00D461A0">
      <w:pPr>
        <w:numPr>
          <w:ilvl w:val="0"/>
          <w:numId w:val="23"/>
        </w:numPr>
        <w:ind w:left="426"/>
        <w:rPr>
          <w:sz w:val="24"/>
          <w:szCs w:val="24"/>
        </w:rPr>
      </w:pPr>
      <w:r w:rsidRPr="009C4DD7">
        <w:rPr>
          <w:sz w:val="24"/>
          <w:szCs w:val="24"/>
        </w:rPr>
        <w:t xml:space="preserve">Zamawiający może żądać od Wykonawcy kar umownych: </w:t>
      </w:r>
    </w:p>
    <w:p w14:paraId="00DE05B1" w14:textId="77777777" w:rsidR="00D461A0" w:rsidRPr="009C4DD7" w:rsidRDefault="00D461A0" w:rsidP="00D461A0">
      <w:pPr>
        <w:numPr>
          <w:ilvl w:val="1"/>
          <w:numId w:val="24"/>
        </w:numPr>
        <w:ind w:left="709"/>
        <w:rPr>
          <w:sz w:val="24"/>
          <w:szCs w:val="24"/>
        </w:rPr>
      </w:pPr>
      <w:r w:rsidRPr="009C4DD7">
        <w:rPr>
          <w:sz w:val="24"/>
          <w:szCs w:val="24"/>
        </w:rPr>
        <w:t>w przypadku zwłoki w wykonaniu umowy – w wysokości 0,4 % wynagrodzenia, za każdy dzień zwłoki;</w:t>
      </w:r>
    </w:p>
    <w:p w14:paraId="608D0B00" w14:textId="61368A6C" w:rsidR="00D461A0" w:rsidRPr="009C4DD7" w:rsidRDefault="00D461A0" w:rsidP="00D461A0">
      <w:pPr>
        <w:numPr>
          <w:ilvl w:val="1"/>
          <w:numId w:val="24"/>
        </w:numPr>
        <w:ind w:left="709"/>
        <w:rPr>
          <w:sz w:val="24"/>
          <w:szCs w:val="24"/>
        </w:rPr>
      </w:pPr>
      <w:r w:rsidRPr="009C4DD7">
        <w:rPr>
          <w:sz w:val="24"/>
          <w:szCs w:val="24"/>
        </w:rPr>
        <w:t>w przypadku zwłoki w usunięciu wad – w wysokości 0,</w:t>
      </w:r>
      <w:r w:rsidR="002F3580">
        <w:rPr>
          <w:sz w:val="24"/>
          <w:szCs w:val="24"/>
        </w:rPr>
        <w:t>2</w:t>
      </w:r>
      <w:r w:rsidRPr="009C4DD7">
        <w:rPr>
          <w:sz w:val="24"/>
          <w:szCs w:val="24"/>
        </w:rPr>
        <w:t xml:space="preserve"> % wynagrodzenia za każdy dzień zwłoki;</w:t>
      </w:r>
    </w:p>
    <w:p w14:paraId="1DEBE595" w14:textId="77777777" w:rsidR="00D461A0" w:rsidRPr="009C4DD7" w:rsidRDefault="00D461A0" w:rsidP="00D461A0">
      <w:pPr>
        <w:numPr>
          <w:ilvl w:val="1"/>
          <w:numId w:val="24"/>
        </w:numPr>
        <w:ind w:left="709"/>
        <w:rPr>
          <w:sz w:val="24"/>
          <w:szCs w:val="24"/>
        </w:rPr>
      </w:pPr>
      <w:r w:rsidRPr="009C4DD7">
        <w:rPr>
          <w:sz w:val="24"/>
          <w:szCs w:val="24"/>
        </w:rPr>
        <w:t>w przypadku odstąpienia przez którąkolwiek ze stron od umowy z winy Wykonawcy - w wysokości 20%  wynagrodzenia;</w:t>
      </w:r>
    </w:p>
    <w:p w14:paraId="7DD33741" w14:textId="192DB6AB" w:rsidR="00D461A0" w:rsidRPr="009C4DD7" w:rsidRDefault="00D461A0" w:rsidP="00D461A0">
      <w:pPr>
        <w:numPr>
          <w:ilvl w:val="1"/>
          <w:numId w:val="24"/>
        </w:numPr>
        <w:ind w:left="709"/>
        <w:rPr>
          <w:sz w:val="24"/>
          <w:szCs w:val="24"/>
        </w:rPr>
      </w:pPr>
      <w:r w:rsidRPr="009C4DD7">
        <w:rPr>
          <w:sz w:val="24"/>
          <w:szCs w:val="24"/>
        </w:rPr>
        <w:t>jeżeli Wykonawca bezzasadnie uchyli się od kontroli wykonania umowy lub nie złoży stosownych wyjaśnień w terminie wskazanym przez Zamawiającego – 0,</w:t>
      </w:r>
      <w:r w:rsidR="002F3580">
        <w:rPr>
          <w:sz w:val="24"/>
          <w:szCs w:val="24"/>
        </w:rPr>
        <w:t>2</w:t>
      </w:r>
      <w:r w:rsidRPr="009C4DD7">
        <w:rPr>
          <w:sz w:val="24"/>
          <w:szCs w:val="24"/>
        </w:rPr>
        <w:t>% wynagrodzenia za każdy dzień zwłoki w poddaniu się kontroli lub złożeniu wyjaśnień,</w:t>
      </w:r>
    </w:p>
    <w:p w14:paraId="2AFBA64F" w14:textId="09C56BC2" w:rsidR="00D461A0" w:rsidRPr="00D55B65" w:rsidRDefault="00D461A0" w:rsidP="00D461A0">
      <w:pPr>
        <w:numPr>
          <w:ilvl w:val="1"/>
          <w:numId w:val="24"/>
        </w:numPr>
        <w:ind w:left="709"/>
        <w:rPr>
          <w:color w:val="000000"/>
          <w:sz w:val="24"/>
          <w:szCs w:val="24"/>
        </w:rPr>
      </w:pPr>
      <w:r w:rsidRPr="00D55B65">
        <w:rPr>
          <w:color w:val="000000"/>
          <w:sz w:val="24"/>
          <w:szCs w:val="24"/>
        </w:rPr>
        <w:t>w sytuacji, gdy zdolności techniczne lub zawodowe podmiotu udostępniającego zasoby, w tym będącego podwykonawcą, nie potwierdzają spełnienia przez wykonawcę warunków udziału w postępowaniu lub zachodzą wobec tego podmiotu podstawy wykluczenia, o których mowa w ustawie Prawo zamówień publicznych, a Wykonawca w wyznaczonym przez Zamawiającego terminie nie zastąpił tego podmiotu innym podmiotem lub podmiotami albo nie wykazał, że samodzielnie spełnia warunki udziału w postępowaniu - w wysokości 0,</w:t>
      </w:r>
      <w:r w:rsidR="002F3580">
        <w:rPr>
          <w:color w:val="000000"/>
          <w:sz w:val="24"/>
          <w:szCs w:val="24"/>
        </w:rPr>
        <w:t>2</w:t>
      </w:r>
      <w:r w:rsidRPr="00D55B65">
        <w:rPr>
          <w:color w:val="000000"/>
          <w:sz w:val="24"/>
          <w:szCs w:val="24"/>
        </w:rPr>
        <w:t>% wynagrodzenia za każdy dzień zwłoki,</w:t>
      </w:r>
    </w:p>
    <w:p w14:paraId="1327FB8B" w14:textId="77777777" w:rsidR="00D461A0" w:rsidRPr="009C4DD7" w:rsidRDefault="00D461A0" w:rsidP="00D461A0">
      <w:pPr>
        <w:numPr>
          <w:ilvl w:val="1"/>
          <w:numId w:val="24"/>
        </w:numPr>
        <w:ind w:left="709"/>
        <w:rPr>
          <w:sz w:val="24"/>
          <w:szCs w:val="24"/>
        </w:rPr>
      </w:pPr>
      <w:r w:rsidRPr="009C4DD7">
        <w:rPr>
          <w:sz w:val="24"/>
          <w:szCs w:val="24"/>
        </w:rPr>
        <w:t>w przypadku zniszczenia, uszkodzenia lub zagubienia przekazanych przez Zamawiającego oryginalnych materiałów powiatowego zasobu geodezyjnego i kartograficznego - w wysokości odpowiednio 0,2 % wynagrodzenia brutto za każdy uszkodzony dokument i 1000 zł za każdy dokument zagubiony albo zniszczony;</w:t>
      </w:r>
    </w:p>
    <w:p w14:paraId="7FE9CAF9" w14:textId="77777777" w:rsidR="00D461A0" w:rsidRPr="009C4DD7" w:rsidRDefault="00D461A0" w:rsidP="00D461A0">
      <w:pPr>
        <w:numPr>
          <w:ilvl w:val="1"/>
          <w:numId w:val="24"/>
        </w:numPr>
        <w:ind w:left="709"/>
        <w:rPr>
          <w:sz w:val="24"/>
          <w:szCs w:val="24"/>
        </w:rPr>
      </w:pPr>
      <w:r w:rsidRPr="009C4DD7">
        <w:rPr>
          <w:sz w:val="24"/>
          <w:szCs w:val="24"/>
        </w:rPr>
        <w:t>w przypadku przetwarzania danych osobowych niezgodnie z umową - w wysokości 5.000 zł za każdy przypadek.</w:t>
      </w:r>
    </w:p>
    <w:p w14:paraId="471CBD99" w14:textId="77777777" w:rsidR="00D461A0" w:rsidRPr="009C4DD7" w:rsidRDefault="00D461A0" w:rsidP="00D461A0">
      <w:pPr>
        <w:numPr>
          <w:ilvl w:val="0"/>
          <w:numId w:val="23"/>
        </w:numPr>
        <w:ind w:left="426"/>
        <w:rPr>
          <w:sz w:val="24"/>
          <w:szCs w:val="24"/>
        </w:rPr>
      </w:pPr>
      <w:r w:rsidRPr="009C4DD7">
        <w:rPr>
          <w:sz w:val="24"/>
          <w:szCs w:val="24"/>
        </w:rPr>
        <w:t>Kary umowne podlegają sumowaniu, przy czym łączna kwota naliczonych kar umownych nie może przekraczać 25% kwoty wynagrodzenia.</w:t>
      </w:r>
    </w:p>
    <w:p w14:paraId="34A27C43" w14:textId="77777777" w:rsidR="00D461A0" w:rsidRPr="009C4DD7" w:rsidRDefault="00D461A0" w:rsidP="00D461A0">
      <w:pPr>
        <w:numPr>
          <w:ilvl w:val="0"/>
          <w:numId w:val="23"/>
        </w:numPr>
        <w:ind w:left="426"/>
        <w:rPr>
          <w:sz w:val="24"/>
          <w:szCs w:val="24"/>
        </w:rPr>
      </w:pPr>
      <w:r w:rsidRPr="009C4DD7">
        <w:rPr>
          <w:sz w:val="24"/>
          <w:szCs w:val="24"/>
        </w:rPr>
        <w:t>Odstąpienie od umowy nie wyłącza możliwości żądania kar umownych.</w:t>
      </w:r>
    </w:p>
    <w:p w14:paraId="5885DC79" w14:textId="77777777" w:rsidR="00D461A0" w:rsidRPr="009C4DD7" w:rsidRDefault="00D461A0" w:rsidP="00D461A0">
      <w:pPr>
        <w:numPr>
          <w:ilvl w:val="0"/>
          <w:numId w:val="23"/>
        </w:numPr>
        <w:ind w:left="426"/>
        <w:rPr>
          <w:sz w:val="24"/>
          <w:szCs w:val="24"/>
        </w:rPr>
      </w:pPr>
      <w:r w:rsidRPr="009C4DD7">
        <w:rPr>
          <w:sz w:val="24"/>
          <w:szCs w:val="24"/>
        </w:rPr>
        <w:t>Zamawiający może dochodzić odszkodowania przenoszącego wysokość kar umownych.</w:t>
      </w:r>
    </w:p>
    <w:p w14:paraId="2267E866" w14:textId="77777777" w:rsidR="00EE0EF8" w:rsidRPr="009C4DD7" w:rsidRDefault="00EE0EF8" w:rsidP="00EE0EF8">
      <w:pPr>
        <w:rPr>
          <w:sz w:val="24"/>
          <w:szCs w:val="24"/>
        </w:rPr>
      </w:pPr>
    </w:p>
    <w:p w14:paraId="074B4DC0" w14:textId="77777777" w:rsidR="00EE0EF8" w:rsidRDefault="00EE0EF8" w:rsidP="00EE0EF8">
      <w:pPr>
        <w:ind w:left="0" w:firstLine="0"/>
        <w:jc w:val="center"/>
        <w:rPr>
          <w:b/>
          <w:bCs/>
          <w:sz w:val="24"/>
          <w:szCs w:val="24"/>
        </w:rPr>
      </w:pPr>
      <w:r w:rsidRPr="009C4DD7">
        <w:rPr>
          <w:b/>
          <w:bCs/>
          <w:sz w:val="24"/>
          <w:szCs w:val="24"/>
        </w:rPr>
        <w:t>§ 10. ODSTĄPIENIE OD UMOWY.</w:t>
      </w:r>
    </w:p>
    <w:p w14:paraId="6EF2772B" w14:textId="77777777" w:rsidR="00D461A0" w:rsidRPr="009C4DD7" w:rsidRDefault="00D461A0" w:rsidP="00D461A0">
      <w:pPr>
        <w:pStyle w:val="Tekstpodstawowy"/>
        <w:numPr>
          <w:ilvl w:val="0"/>
          <w:numId w:val="20"/>
        </w:numPr>
        <w:spacing w:line="240" w:lineRule="auto"/>
        <w:ind w:left="426"/>
        <w:rPr>
          <w:sz w:val="24"/>
          <w:szCs w:val="24"/>
        </w:rPr>
      </w:pPr>
      <w:r w:rsidRPr="009C4DD7">
        <w:rPr>
          <w:sz w:val="24"/>
          <w:szCs w:val="24"/>
        </w:rPr>
        <w:t>Poza przypadkami wskazanymi w przepisach prawa, Zamawiający może odstąpić od umowy:</w:t>
      </w:r>
    </w:p>
    <w:p w14:paraId="66D2A434" w14:textId="77777777" w:rsidR="00D461A0" w:rsidRPr="009C4DD7" w:rsidRDefault="00D461A0" w:rsidP="00D461A0">
      <w:pPr>
        <w:pStyle w:val="Tekstpodstawowy"/>
        <w:numPr>
          <w:ilvl w:val="0"/>
          <w:numId w:val="21"/>
        </w:numPr>
        <w:spacing w:line="240" w:lineRule="auto"/>
        <w:rPr>
          <w:sz w:val="24"/>
          <w:szCs w:val="24"/>
        </w:rPr>
      </w:pPr>
      <w:r w:rsidRPr="009C4DD7">
        <w:rPr>
          <w:sz w:val="24"/>
          <w:szCs w:val="24"/>
        </w:rPr>
        <w:lastRenderedPageBreak/>
        <w:t>w przypadku zwłoki Wykonawcy w wykonaniu umowy przekraczającej 14 dni,</w:t>
      </w:r>
    </w:p>
    <w:p w14:paraId="39F25B33" w14:textId="03BA2937" w:rsidR="00D461A0" w:rsidRPr="009C4DD7" w:rsidRDefault="00D461A0" w:rsidP="00D461A0">
      <w:pPr>
        <w:pStyle w:val="Tekstpodstawowy"/>
        <w:numPr>
          <w:ilvl w:val="0"/>
          <w:numId w:val="21"/>
        </w:numPr>
        <w:spacing w:line="240" w:lineRule="auto"/>
        <w:rPr>
          <w:sz w:val="24"/>
          <w:szCs w:val="24"/>
        </w:rPr>
      </w:pPr>
      <w:r w:rsidRPr="009C4DD7">
        <w:rPr>
          <w:sz w:val="24"/>
          <w:szCs w:val="24"/>
        </w:rPr>
        <w:t xml:space="preserve">w przypadku </w:t>
      </w:r>
      <w:r w:rsidR="00E24846">
        <w:rPr>
          <w:sz w:val="24"/>
          <w:szCs w:val="24"/>
        </w:rPr>
        <w:t>nierozpoczęcia</w:t>
      </w:r>
      <w:r w:rsidRPr="009C4DD7">
        <w:rPr>
          <w:sz w:val="24"/>
          <w:szCs w:val="24"/>
        </w:rPr>
        <w:t xml:space="preserve"> przez Wykonawcę prac mimo wezwania Zamawiającego,</w:t>
      </w:r>
    </w:p>
    <w:p w14:paraId="21A1741E" w14:textId="77777777" w:rsidR="00D461A0" w:rsidRPr="009C4DD7" w:rsidRDefault="00D461A0" w:rsidP="00D461A0">
      <w:pPr>
        <w:pStyle w:val="Tekstpodstawowy"/>
        <w:numPr>
          <w:ilvl w:val="0"/>
          <w:numId w:val="21"/>
        </w:numPr>
        <w:spacing w:line="240" w:lineRule="auto"/>
        <w:rPr>
          <w:sz w:val="24"/>
          <w:szCs w:val="24"/>
        </w:rPr>
      </w:pPr>
      <w:r w:rsidRPr="009C4DD7">
        <w:rPr>
          <w:sz w:val="24"/>
          <w:szCs w:val="24"/>
        </w:rPr>
        <w:t>w przypadku przerwania przez Wykonawcę prac, gdy przerwa ta trwa dłużej niż 7 dni, chyba że przerwa została spowodowana przez okoliczności niezależne od Wykonawcy bądź podwykonawców,</w:t>
      </w:r>
    </w:p>
    <w:p w14:paraId="49F06C67" w14:textId="77777777" w:rsidR="00D461A0" w:rsidRPr="009C4DD7" w:rsidRDefault="00D461A0" w:rsidP="00D461A0">
      <w:pPr>
        <w:pStyle w:val="Tekstpodstawowy"/>
        <w:numPr>
          <w:ilvl w:val="0"/>
          <w:numId w:val="21"/>
        </w:numPr>
        <w:spacing w:line="240" w:lineRule="auto"/>
        <w:rPr>
          <w:sz w:val="24"/>
          <w:szCs w:val="24"/>
        </w:rPr>
      </w:pPr>
      <w:r w:rsidRPr="009C4DD7">
        <w:rPr>
          <w:sz w:val="24"/>
          <w:szCs w:val="24"/>
        </w:rPr>
        <w:t>jeżeli Wykonawca nie usunie wad przedmiotu umowy stwierdzonych po jego sprawdzeniu, w wyznaczonym przez Zamawiającego terminie, stosownie do § 4 ust. 4;</w:t>
      </w:r>
    </w:p>
    <w:p w14:paraId="277B8C87" w14:textId="77777777" w:rsidR="00D461A0" w:rsidRPr="009C4DD7" w:rsidRDefault="00D461A0" w:rsidP="00D461A0">
      <w:pPr>
        <w:pStyle w:val="Tekstpodstawowy"/>
        <w:numPr>
          <w:ilvl w:val="0"/>
          <w:numId w:val="21"/>
        </w:numPr>
        <w:spacing w:line="240" w:lineRule="auto"/>
        <w:rPr>
          <w:sz w:val="24"/>
          <w:szCs w:val="24"/>
        </w:rPr>
      </w:pPr>
      <w:r w:rsidRPr="009C4DD7">
        <w:rPr>
          <w:sz w:val="24"/>
          <w:szCs w:val="24"/>
        </w:rPr>
        <w:t>jeżeli Wykonawca bezzasadnie uchyli się od kontroli wykonania umowy lub nie złoży stosownych wyjaśnień w terminie wskazanym przez Zamawiającego albo nie zapewni takich wyjaśnień od podwykonawcy,</w:t>
      </w:r>
    </w:p>
    <w:p w14:paraId="49CADA1B" w14:textId="5739EDFA" w:rsidR="00D461A0" w:rsidRPr="009C4DD7" w:rsidRDefault="00D461A0" w:rsidP="00D461A0">
      <w:pPr>
        <w:pStyle w:val="Tekstpodstawowy"/>
        <w:numPr>
          <w:ilvl w:val="0"/>
          <w:numId w:val="21"/>
        </w:numPr>
        <w:spacing w:line="240" w:lineRule="auto"/>
        <w:rPr>
          <w:sz w:val="24"/>
          <w:szCs w:val="24"/>
        </w:rPr>
      </w:pPr>
      <w:r w:rsidRPr="009C4DD7">
        <w:rPr>
          <w:sz w:val="24"/>
          <w:szCs w:val="24"/>
        </w:rPr>
        <w:t>w przypadku przetwarzania przez Wykonawcę danych osobowych niezgodnie z postanowieniami niniejszej umowy bądź niezgodnie z przepisami prawa,</w:t>
      </w:r>
    </w:p>
    <w:p w14:paraId="061E0718" w14:textId="77777777" w:rsidR="00D461A0" w:rsidRDefault="00D461A0" w:rsidP="00D461A0">
      <w:pPr>
        <w:pStyle w:val="Tekstpodstawowy"/>
        <w:numPr>
          <w:ilvl w:val="0"/>
          <w:numId w:val="21"/>
        </w:numPr>
        <w:spacing w:line="240" w:lineRule="auto"/>
        <w:rPr>
          <w:sz w:val="24"/>
          <w:szCs w:val="24"/>
        </w:rPr>
      </w:pPr>
      <w:r w:rsidRPr="009C4DD7">
        <w:rPr>
          <w:sz w:val="24"/>
          <w:szCs w:val="24"/>
        </w:rPr>
        <w:t xml:space="preserve">jeżeli Wykonawca wykonywać będzie umowę w sposób </w:t>
      </w:r>
      <w:r>
        <w:rPr>
          <w:sz w:val="24"/>
          <w:szCs w:val="24"/>
        </w:rPr>
        <w:t xml:space="preserve">rażąco </w:t>
      </w:r>
      <w:r w:rsidRPr="009C4DD7">
        <w:rPr>
          <w:sz w:val="24"/>
          <w:szCs w:val="24"/>
        </w:rPr>
        <w:t xml:space="preserve">sprzeczny z jej postanowieniami, mimo uprzedniego wezwania Zamawiającego do </w:t>
      </w:r>
      <w:r>
        <w:rPr>
          <w:sz w:val="24"/>
          <w:szCs w:val="24"/>
        </w:rPr>
        <w:t>przestrzegania postanowień umowy</w:t>
      </w:r>
      <w:r w:rsidRPr="009C4DD7">
        <w:rPr>
          <w:sz w:val="24"/>
          <w:szCs w:val="24"/>
        </w:rPr>
        <w:t>,</w:t>
      </w:r>
    </w:p>
    <w:p w14:paraId="4902C98F" w14:textId="6B6B6F87" w:rsidR="00D461A0" w:rsidRPr="00D55B65" w:rsidRDefault="00D461A0" w:rsidP="00D461A0">
      <w:pPr>
        <w:pStyle w:val="Tekstpodstawowy"/>
        <w:numPr>
          <w:ilvl w:val="0"/>
          <w:numId w:val="21"/>
        </w:numPr>
        <w:spacing w:line="240" w:lineRule="auto"/>
        <w:rPr>
          <w:color w:val="000000"/>
          <w:sz w:val="24"/>
          <w:szCs w:val="24"/>
        </w:rPr>
      </w:pPr>
      <w:r w:rsidRPr="00D55B65">
        <w:rPr>
          <w:color w:val="000000"/>
          <w:sz w:val="24"/>
          <w:szCs w:val="24"/>
        </w:rPr>
        <w:t>w sytuacji, gdy zdolności techniczne lub zawodowe podmiotu udostępniającego zasoby, w tym będącego podwykonawcą, nie potwierdzają spełnienia przez wykonawcę warunków udziału w postępowaniu lub zachodzą wobec tego podmiotu podstawy wykluczenia</w:t>
      </w:r>
      <w:r w:rsidR="00671D6F">
        <w:rPr>
          <w:color w:val="000000"/>
          <w:sz w:val="24"/>
          <w:szCs w:val="24"/>
        </w:rPr>
        <w:t xml:space="preserve"> wskazanych</w:t>
      </w:r>
      <w:r w:rsidRPr="00D55B65">
        <w:rPr>
          <w:color w:val="000000"/>
          <w:sz w:val="24"/>
          <w:szCs w:val="24"/>
        </w:rPr>
        <w:t xml:space="preserve"> w </w:t>
      </w:r>
      <w:r w:rsidR="002F3580">
        <w:rPr>
          <w:color w:val="000000"/>
          <w:sz w:val="24"/>
          <w:szCs w:val="24"/>
        </w:rPr>
        <w:t xml:space="preserve">przepisach </w:t>
      </w:r>
      <w:r w:rsidR="00671D6F">
        <w:rPr>
          <w:color w:val="000000"/>
          <w:sz w:val="24"/>
          <w:szCs w:val="24"/>
        </w:rPr>
        <w:t>powszechnie obowiązujących</w:t>
      </w:r>
      <w:r w:rsidRPr="00D55B65">
        <w:rPr>
          <w:color w:val="000000"/>
          <w:sz w:val="24"/>
          <w:szCs w:val="24"/>
        </w:rPr>
        <w:t>, a Wykonawca w wyznaczonym przez Zamawiającego terminie nie zastąpił tego podmiotu innym podmiotem lub podmiotami albo nie wykazał, że samodzielnie spełnia warunki udziału w postępowaniu i zwłoka trwa dłużej niż 5 dni,</w:t>
      </w:r>
    </w:p>
    <w:p w14:paraId="0AFB4260" w14:textId="77777777" w:rsidR="00D461A0" w:rsidRPr="00D55B65" w:rsidRDefault="00D461A0" w:rsidP="00D461A0">
      <w:pPr>
        <w:pStyle w:val="Tekstpodstawowy"/>
        <w:numPr>
          <w:ilvl w:val="0"/>
          <w:numId w:val="21"/>
        </w:numPr>
        <w:spacing w:line="240" w:lineRule="auto"/>
        <w:rPr>
          <w:color w:val="000000"/>
          <w:sz w:val="24"/>
          <w:szCs w:val="24"/>
        </w:rPr>
      </w:pPr>
      <w:r w:rsidRPr="00D55B65">
        <w:rPr>
          <w:color w:val="000000"/>
          <w:sz w:val="24"/>
          <w:szCs w:val="24"/>
        </w:rPr>
        <w:t>braku zmiany osoby w sytuacji, o której mowa w § 11 ust. 5.</w:t>
      </w:r>
    </w:p>
    <w:p w14:paraId="642E2507" w14:textId="6E29674C" w:rsidR="00D461A0" w:rsidRPr="009C4DD7" w:rsidRDefault="00D461A0" w:rsidP="00D461A0">
      <w:pPr>
        <w:pStyle w:val="Tekstpodstawowy"/>
        <w:numPr>
          <w:ilvl w:val="0"/>
          <w:numId w:val="20"/>
        </w:numPr>
        <w:spacing w:line="240" w:lineRule="auto"/>
        <w:ind w:left="426"/>
        <w:rPr>
          <w:sz w:val="24"/>
          <w:szCs w:val="24"/>
        </w:rPr>
      </w:pPr>
      <w:r w:rsidRPr="009C4DD7">
        <w:rPr>
          <w:sz w:val="24"/>
          <w:szCs w:val="24"/>
        </w:rPr>
        <w:t xml:space="preserve">Zamawiający może odstąpić od umowy w przypadkach określonych w ust. 1 pkt 2-9 w terminie </w:t>
      </w:r>
      <w:r w:rsidR="00E24846">
        <w:rPr>
          <w:sz w:val="24"/>
          <w:szCs w:val="24"/>
        </w:rPr>
        <w:t>60</w:t>
      </w:r>
      <w:r w:rsidRPr="009C4DD7">
        <w:rPr>
          <w:sz w:val="24"/>
          <w:szCs w:val="24"/>
        </w:rPr>
        <w:t xml:space="preserve"> dni od dnia, w którym powziął wiadomość o zaistnieniu przesłan</w:t>
      </w:r>
      <w:r w:rsidR="00E24846">
        <w:rPr>
          <w:sz w:val="24"/>
          <w:szCs w:val="24"/>
        </w:rPr>
        <w:t>ki</w:t>
      </w:r>
      <w:r w:rsidRPr="009C4DD7">
        <w:rPr>
          <w:sz w:val="24"/>
          <w:szCs w:val="24"/>
        </w:rPr>
        <w:t xml:space="preserve"> do odstąpienia.</w:t>
      </w:r>
    </w:p>
    <w:p w14:paraId="594F7AAC" w14:textId="77777777" w:rsidR="00D461A0" w:rsidRPr="009C4DD7" w:rsidRDefault="00D461A0" w:rsidP="00D461A0">
      <w:pPr>
        <w:pStyle w:val="Tekstpodstawowy"/>
        <w:numPr>
          <w:ilvl w:val="0"/>
          <w:numId w:val="20"/>
        </w:numPr>
        <w:spacing w:line="240" w:lineRule="auto"/>
        <w:ind w:left="426"/>
        <w:rPr>
          <w:sz w:val="24"/>
          <w:szCs w:val="24"/>
        </w:rPr>
      </w:pPr>
      <w:r w:rsidRPr="009C4DD7">
        <w:rPr>
          <w:sz w:val="24"/>
          <w:szCs w:val="24"/>
        </w:rPr>
        <w:t>Odstąpienie wymaga formy pisemnej pod rygorem nieważności.</w:t>
      </w:r>
    </w:p>
    <w:p w14:paraId="5921FF5C" w14:textId="77777777" w:rsidR="00D461A0" w:rsidRDefault="00D461A0" w:rsidP="00D461A0">
      <w:pPr>
        <w:pStyle w:val="Tekstpodstawowy"/>
        <w:numPr>
          <w:ilvl w:val="0"/>
          <w:numId w:val="20"/>
        </w:numPr>
        <w:spacing w:line="240" w:lineRule="auto"/>
        <w:ind w:left="426"/>
        <w:rPr>
          <w:sz w:val="24"/>
          <w:szCs w:val="24"/>
        </w:rPr>
      </w:pPr>
      <w:r w:rsidRPr="009C4DD7">
        <w:rPr>
          <w:sz w:val="24"/>
          <w:szCs w:val="24"/>
        </w:rPr>
        <w:t xml:space="preserve">Jeżeli Wykonawca wykonał należycie część umowy, Zamawiający może odstąpić od umowy w całości albo w tej części, która nie została wykonana należycie. W przypadku odstąpienia od umowy w części, Wykonawcy przysługuje wynagrodzenie wyłącznie za </w:t>
      </w:r>
      <w:r>
        <w:rPr>
          <w:sz w:val="24"/>
          <w:szCs w:val="24"/>
        </w:rPr>
        <w:t>część wykonaną należycie.</w:t>
      </w:r>
    </w:p>
    <w:p w14:paraId="58E189A4" w14:textId="77777777" w:rsidR="0014349C" w:rsidRPr="009C4DD7" w:rsidRDefault="0014349C" w:rsidP="0014349C">
      <w:pPr>
        <w:pStyle w:val="Tekstpodstawowy"/>
        <w:spacing w:line="240" w:lineRule="auto"/>
        <w:ind w:left="426" w:firstLine="0"/>
        <w:rPr>
          <w:sz w:val="24"/>
          <w:szCs w:val="24"/>
        </w:rPr>
      </w:pPr>
    </w:p>
    <w:p w14:paraId="084E5553" w14:textId="77777777" w:rsidR="00D461A0" w:rsidRPr="009C4DD7" w:rsidRDefault="00D461A0" w:rsidP="00EE0EF8">
      <w:pPr>
        <w:ind w:left="0" w:firstLine="0"/>
        <w:jc w:val="center"/>
        <w:rPr>
          <w:sz w:val="24"/>
          <w:szCs w:val="24"/>
        </w:rPr>
      </w:pPr>
    </w:p>
    <w:p w14:paraId="402C1004" w14:textId="77777777" w:rsidR="00DF2530" w:rsidRPr="009C4DD7" w:rsidRDefault="00756221" w:rsidP="00F47C5C">
      <w:pPr>
        <w:ind w:left="0" w:firstLine="0"/>
        <w:jc w:val="center"/>
        <w:rPr>
          <w:sz w:val="24"/>
          <w:szCs w:val="24"/>
        </w:rPr>
      </w:pPr>
      <w:r w:rsidRPr="009C4DD7">
        <w:rPr>
          <w:b/>
          <w:bCs/>
          <w:sz w:val="24"/>
          <w:szCs w:val="24"/>
        </w:rPr>
        <w:t>§ 11</w:t>
      </w:r>
      <w:r w:rsidR="004D6480" w:rsidRPr="009C4DD7">
        <w:rPr>
          <w:b/>
          <w:bCs/>
          <w:sz w:val="24"/>
          <w:szCs w:val="24"/>
        </w:rPr>
        <w:t xml:space="preserve">. </w:t>
      </w:r>
      <w:r w:rsidR="00DF2530" w:rsidRPr="009C4DD7">
        <w:rPr>
          <w:b/>
          <w:bCs/>
          <w:sz w:val="24"/>
          <w:szCs w:val="24"/>
        </w:rPr>
        <w:t>ZMIANY UMOWY</w:t>
      </w:r>
      <w:r w:rsidR="004D6480" w:rsidRPr="009C4DD7">
        <w:rPr>
          <w:b/>
          <w:bCs/>
          <w:sz w:val="24"/>
          <w:szCs w:val="24"/>
        </w:rPr>
        <w:t>.</w:t>
      </w:r>
    </w:p>
    <w:p w14:paraId="756F5280" w14:textId="77777777" w:rsidR="00DF2530" w:rsidRPr="009C4DD7" w:rsidRDefault="00DF2530" w:rsidP="00F47C5C">
      <w:pPr>
        <w:numPr>
          <w:ilvl w:val="0"/>
          <w:numId w:val="14"/>
        </w:numPr>
        <w:tabs>
          <w:tab w:val="clear" w:pos="720"/>
        </w:tabs>
        <w:ind w:left="425" w:hanging="363"/>
        <w:rPr>
          <w:sz w:val="24"/>
          <w:szCs w:val="24"/>
        </w:rPr>
      </w:pPr>
      <w:r w:rsidRPr="009C4DD7">
        <w:rPr>
          <w:sz w:val="24"/>
          <w:szCs w:val="24"/>
        </w:rPr>
        <w:t>Zamawiający przewiduje możliwość zmian postanowień zawartej umowy w stosunku do treści oferty na podstawie której dokonano wyboru Wykonawcy w zakresie terminu wykonania umowy - jeżeli pierwotny termin nie może być dochowany:</w:t>
      </w:r>
    </w:p>
    <w:p w14:paraId="4ABCEBAA" w14:textId="77777777" w:rsidR="00DF2530" w:rsidRPr="009C4DD7" w:rsidRDefault="00DF2530" w:rsidP="00F47C5C">
      <w:pPr>
        <w:numPr>
          <w:ilvl w:val="0"/>
          <w:numId w:val="15"/>
        </w:numPr>
        <w:rPr>
          <w:sz w:val="24"/>
          <w:szCs w:val="24"/>
        </w:rPr>
      </w:pPr>
      <w:r w:rsidRPr="009C4DD7">
        <w:rPr>
          <w:sz w:val="24"/>
          <w:szCs w:val="24"/>
        </w:rPr>
        <w:t>z przyczyn leżących wyłącznie po stronie Zamawiającego - termin ulegnie wydłużeniu o okres, przez który Wykonawca z powodu przyczyn leżących wyłącznie po stronie Zamawiającego nie mógł wykonywać umowy,</w:t>
      </w:r>
    </w:p>
    <w:p w14:paraId="4CA9B9A4" w14:textId="6FCA6C30" w:rsidR="00DF2530" w:rsidRPr="009C4DD7" w:rsidRDefault="00DF2530" w:rsidP="00F47C5C">
      <w:pPr>
        <w:numPr>
          <w:ilvl w:val="0"/>
          <w:numId w:val="15"/>
        </w:numPr>
        <w:rPr>
          <w:sz w:val="24"/>
          <w:szCs w:val="24"/>
        </w:rPr>
      </w:pPr>
      <w:r w:rsidRPr="009C4DD7">
        <w:rPr>
          <w:sz w:val="24"/>
          <w:szCs w:val="24"/>
        </w:rPr>
        <w:t xml:space="preserve">z powodu siły wyższej, rozumianej </w:t>
      </w:r>
      <w:r w:rsidR="003A13ED" w:rsidRPr="009C4DD7">
        <w:rPr>
          <w:sz w:val="24"/>
          <w:szCs w:val="24"/>
        </w:rPr>
        <w:t>jako zdarzenie nagłe, niezawinione przez żadną ze S</w:t>
      </w:r>
      <w:r w:rsidR="007449E2">
        <w:rPr>
          <w:sz w:val="24"/>
          <w:szCs w:val="24"/>
        </w:rPr>
        <w:t>tron i od nich niezależne</w:t>
      </w:r>
      <w:r w:rsidRPr="009C4DD7">
        <w:rPr>
          <w:sz w:val="24"/>
          <w:szCs w:val="24"/>
        </w:rPr>
        <w:t>, przed któr</w:t>
      </w:r>
      <w:r w:rsidR="007449E2">
        <w:rPr>
          <w:sz w:val="24"/>
          <w:szCs w:val="24"/>
        </w:rPr>
        <w:t>ego skutkami</w:t>
      </w:r>
      <w:r w:rsidRPr="009C4DD7">
        <w:rPr>
          <w:sz w:val="24"/>
          <w:szCs w:val="24"/>
        </w:rPr>
        <w:t xml:space="preserve"> nie można było się rozsądnie zabezpieczyć przed </w:t>
      </w:r>
      <w:r w:rsidR="007449E2">
        <w:rPr>
          <w:sz w:val="24"/>
          <w:szCs w:val="24"/>
        </w:rPr>
        <w:t>zawarciem</w:t>
      </w:r>
      <w:r w:rsidRPr="009C4DD7">
        <w:rPr>
          <w:sz w:val="24"/>
          <w:szCs w:val="24"/>
        </w:rPr>
        <w:t xml:space="preserve"> umowy</w:t>
      </w:r>
      <w:r w:rsidR="007449E2">
        <w:rPr>
          <w:sz w:val="24"/>
          <w:szCs w:val="24"/>
        </w:rPr>
        <w:t xml:space="preserve"> i którego skutków </w:t>
      </w:r>
      <w:r w:rsidRPr="009C4DD7">
        <w:rPr>
          <w:sz w:val="24"/>
          <w:szCs w:val="24"/>
        </w:rPr>
        <w:t xml:space="preserve">nie można było przewidzieć, </w:t>
      </w:r>
      <w:r w:rsidR="007449E2">
        <w:rPr>
          <w:sz w:val="24"/>
          <w:szCs w:val="24"/>
        </w:rPr>
        <w:t xml:space="preserve">uniknąć lub przezwyciężyć, </w:t>
      </w:r>
      <w:r w:rsidRPr="009C4DD7">
        <w:rPr>
          <w:sz w:val="24"/>
          <w:szCs w:val="24"/>
        </w:rPr>
        <w:t>w szczególności katastrofalne działania przyrody, akty władzy ustawodawczej i wykonawczej, strajki</w:t>
      </w:r>
      <w:r w:rsidR="00671D6F">
        <w:rPr>
          <w:sz w:val="24"/>
          <w:szCs w:val="24"/>
        </w:rPr>
        <w:t xml:space="preserve"> generalne</w:t>
      </w:r>
      <w:r w:rsidRPr="009C4DD7">
        <w:rPr>
          <w:sz w:val="24"/>
          <w:szCs w:val="24"/>
        </w:rPr>
        <w:t xml:space="preserve">, zamieszki uliczne, ataki terrorystyczne - termin zostanie przedłużony o okres, przez który strona powołująca </w:t>
      </w:r>
      <w:r w:rsidRPr="009C4DD7">
        <w:rPr>
          <w:sz w:val="24"/>
          <w:szCs w:val="24"/>
        </w:rPr>
        <w:lastRenderedPageBreak/>
        <w:t xml:space="preserve">się na siłę wyższą nie mogła z powodu </w:t>
      </w:r>
      <w:r w:rsidR="004444B9">
        <w:rPr>
          <w:sz w:val="24"/>
          <w:szCs w:val="24"/>
        </w:rPr>
        <w:t>siły wyższej</w:t>
      </w:r>
      <w:r w:rsidRPr="009C4DD7">
        <w:rPr>
          <w:sz w:val="24"/>
          <w:szCs w:val="24"/>
        </w:rPr>
        <w:t xml:space="preserve"> i jej </w:t>
      </w:r>
      <w:r w:rsidR="004444B9">
        <w:rPr>
          <w:sz w:val="24"/>
          <w:szCs w:val="24"/>
        </w:rPr>
        <w:t>skutków</w:t>
      </w:r>
      <w:r w:rsidRPr="009C4DD7">
        <w:rPr>
          <w:sz w:val="24"/>
          <w:szCs w:val="24"/>
        </w:rPr>
        <w:t xml:space="preserve"> wykonywać umowy; okoliczności te winna wykazać strona powołująca się na siłę wyższą</w:t>
      </w:r>
      <w:r w:rsidR="00671D6F">
        <w:rPr>
          <w:sz w:val="24"/>
          <w:szCs w:val="24"/>
        </w:rPr>
        <w:t>.</w:t>
      </w:r>
    </w:p>
    <w:p w14:paraId="26439D19" w14:textId="646B6576" w:rsidR="00DF2530" w:rsidRPr="009C4DD7" w:rsidRDefault="00DF2530" w:rsidP="00F47C5C">
      <w:pPr>
        <w:numPr>
          <w:ilvl w:val="0"/>
          <w:numId w:val="14"/>
        </w:numPr>
        <w:tabs>
          <w:tab w:val="clear" w:pos="720"/>
        </w:tabs>
        <w:ind w:left="425" w:hanging="363"/>
        <w:rPr>
          <w:sz w:val="24"/>
          <w:szCs w:val="24"/>
        </w:rPr>
      </w:pPr>
      <w:r w:rsidRPr="009C4DD7">
        <w:rPr>
          <w:sz w:val="24"/>
          <w:szCs w:val="24"/>
        </w:rPr>
        <w:t xml:space="preserve">Niezwłocznie po powzięciu przez Wykonawcę informacji o wystąpieniu jednej z okoliczności, o których mowa w ust. 1, poinformuje </w:t>
      </w:r>
      <w:r w:rsidR="00F01527" w:rsidRPr="009C4DD7">
        <w:rPr>
          <w:sz w:val="24"/>
          <w:szCs w:val="24"/>
        </w:rPr>
        <w:t xml:space="preserve">on </w:t>
      </w:r>
      <w:r w:rsidRPr="009C4DD7">
        <w:rPr>
          <w:sz w:val="24"/>
          <w:szCs w:val="24"/>
        </w:rPr>
        <w:t xml:space="preserve">Zamawiającego o jej wystąpieniu </w:t>
      </w:r>
      <w:r w:rsidR="00671D6F">
        <w:rPr>
          <w:sz w:val="24"/>
          <w:szCs w:val="24"/>
        </w:rPr>
        <w:t>w formie pisemnej</w:t>
      </w:r>
      <w:r w:rsidRPr="009C4DD7">
        <w:rPr>
          <w:sz w:val="24"/>
          <w:szCs w:val="24"/>
        </w:rPr>
        <w:t xml:space="preserve"> pod rygorem nieważności, a jeżeli </w:t>
      </w:r>
      <w:r w:rsidR="00671D6F">
        <w:rPr>
          <w:sz w:val="24"/>
          <w:szCs w:val="24"/>
        </w:rPr>
        <w:t xml:space="preserve">z uwagi na okoliczności stanowiące siłę wyższą </w:t>
      </w:r>
      <w:r w:rsidRPr="009C4DD7">
        <w:rPr>
          <w:sz w:val="24"/>
          <w:szCs w:val="24"/>
        </w:rPr>
        <w:t xml:space="preserve">nie będzie możliwe dochowanie takiej formy - </w:t>
      </w:r>
      <w:r w:rsidR="00671D6F">
        <w:rPr>
          <w:sz w:val="24"/>
          <w:szCs w:val="24"/>
        </w:rPr>
        <w:t>telefonicznie albo na adres poczty elektronicznej</w:t>
      </w:r>
      <w:r w:rsidRPr="009C4DD7">
        <w:rPr>
          <w:sz w:val="24"/>
          <w:szCs w:val="24"/>
        </w:rPr>
        <w:t>).</w:t>
      </w:r>
    </w:p>
    <w:p w14:paraId="0AEE9DBB" w14:textId="77777777" w:rsidR="00DF2530" w:rsidRPr="009C4DD7" w:rsidRDefault="00DF2530" w:rsidP="00F47C5C">
      <w:pPr>
        <w:numPr>
          <w:ilvl w:val="0"/>
          <w:numId w:val="14"/>
        </w:numPr>
        <w:tabs>
          <w:tab w:val="clear" w:pos="720"/>
        </w:tabs>
        <w:ind w:left="425" w:hanging="363"/>
        <w:rPr>
          <w:sz w:val="24"/>
          <w:szCs w:val="24"/>
        </w:rPr>
      </w:pPr>
      <w:r w:rsidRPr="009C4DD7">
        <w:rPr>
          <w:sz w:val="24"/>
          <w:szCs w:val="24"/>
        </w:rPr>
        <w:t>Zmiana osób wskazanych w § 3 ust. 1</w:t>
      </w:r>
      <w:r w:rsidR="00F01527" w:rsidRPr="009C4DD7">
        <w:rPr>
          <w:sz w:val="24"/>
          <w:szCs w:val="24"/>
        </w:rPr>
        <w:t>5</w:t>
      </w:r>
      <w:r w:rsidRPr="009C4DD7">
        <w:rPr>
          <w:sz w:val="24"/>
          <w:szCs w:val="24"/>
        </w:rPr>
        <w:t xml:space="preserve"> może nastąpić wyłącznie w przypadku:</w:t>
      </w:r>
    </w:p>
    <w:p w14:paraId="7F25B3A5" w14:textId="07205150" w:rsidR="00DF2530" w:rsidRPr="009C4DD7" w:rsidRDefault="00DF2530" w:rsidP="00CE609A">
      <w:pPr>
        <w:numPr>
          <w:ilvl w:val="0"/>
          <w:numId w:val="16"/>
        </w:numPr>
        <w:tabs>
          <w:tab w:val="clear" w:pos="782"/>
        </w:tabs>
        <w:ind w:left="709"/>
        <w:rPr>
          <w:sz w:val="24"/>
          <w:szCs w:val="24"/>
        </w:rPr>
      </w:pPr>
      <w:r w:rsidRPr="009C4DD7">
        <w:rPr>
          <w:sz w:val="24"/>
          <w:szCs w:val="24"/>
        </w:rPr>
        <w:t>obiektywnej niemożności wykonywania przez te osoby powierzonych im zadań, w szczególności z powodu choroby lub utraty uprawnień niezbędnych do realizacji niniejszej umowy</w:t>
      </w:r>
      <w:r w:rsidR="00EE1A3C">
        <w:rPr>
          <w:sz w:val="24"/>
          <w:szCs w:val="24"/>
        </w:rPr>
        <w:t>,</w:t>
      </w:r>
    </w:p>
    <w:p w14:paraId="6469C14B" w14:textId="77777777" w:rsidR="00DF2530" w:rsidRPr="009C4DD7" w:rsidRDefault="00DF2530" w:rsidP="00CE609A">
      <w:pPr>
        <w:numPr>
          <w:ilvl w:val="0"/>
          <w:numId w:val="16"/>
        </w:numPr>
        <w:tabs>
          <w:tab w:val="clear" w:pos="782"/>
        </w:tabs>
        <w:ind w:left="709"/>
        <w:rPr>
          <w:sz w:val="24"/>
          <w:szCs w:val="24"/>
        </w:rPr>
      </w:pPr>
      <w:r w:rsidRPr="009C4DD7">
        <w:rPr>
          <w:sz w:val="24"/>
          <w:szCs w:val="24"/>
        </w:rPr>
        <w:t>niewłaściwego wykonywania przez te osoby obowiązków wynikających z niniejszej umowy.</w:t>
      </w:r>
    </w:p>
    <w:p w14:paraId="482939EE" w14:textId="7DDC1DAF" w:rsidR="00DF2530" w:rsidRPr="009C4DD7" w:rsidRDefault="00DF2530" w:rsidP="00F47C5C">
      <w:pPr>
        <w:numPr>
          <w:ilvl w:val="0"/>
          <w:numId w:val="14"/>
        </w:numPr>
        <w:tabs>
          <w:tab w:val="clear" w:pos="720"/>
        </w:tabs>
        <w:ind w:left="425" w:hanging="363"/>
        <w:rPr>
          <w:sz w:val="24"/>
          <w:szCs w:val="24"/>
        </w:rPr>
      </w:pPr>
      <w:r w:rsidRPr="009C4DD7">
        <w:rPr>
          <w:sz w:val="24"/>
          <w:szCs w:val="24"/>
        </w:rPr>
        <w:t>Niezwłocznie po wystąpieniu okoliczności, o której mowa w ust. 3 pkt 1, Wykonawca na piśmie pod rygorem nieważności poinformuje o tym Zamawiającego i zaproponuje, w miejsce tych osób, inne osoby, o kwalifikacjach co najmniej odpowiadających kwalifikacjom osoby zastępowanej.</w:t>
      </w:r>
    </w:p>
    <w:p w14:paraId="70A03793" w14:textId="77777777" w:rsidR="00DF2530" w:rsidRPr="009C4DD7" w:rsidRDefault="00DF2530" w:rsidP="00F47C5C">
      <w:pPr>
        <w:numPr>
          <w:ilvl w:val="0"/>
          <w:numId w:val="14"/>
        </w:numPr>
        <w:tabs>
          <w:tab w:val="clear" w:pos="720"/>
        </w:tabs>
        <w:ind w:left="425" w:hanging="363"/>
        <w:rPr>
          <w:sz w:val="24"/>
          <w:szCs w:val="24"/>
        </w:rPr>
      </w:pPr>
      <w:r w:rsidRPr="009C4DD7">
        <w:rPr>
          <w:sz w:val="24"/>
          <w:szCs w:val="24"/>
        </w:rPr>
        <w:t>W przypadku, o którym mowa w ust. 3 pkt 2, Zamawiający na piśmie pod rygorem nieważności poinformuje Wykonawcę o okolicznościach uzasadniających zmianę osoby oraz wyznaczy Wykonawcy odpowiedni termin na zastąpienie tej osoby inną osobą; osoba zastępująca winna posiadać kwalifikacje co najmniej odpowiadające kwalifikacjom osoby zastępowanej.</w:t>
      </w:r>
    </w:p>
    <w:p w14:paraId="4D80F39E" w14:textId="77777777" w:rsidR="00DF2530" w:rsidRPr="009C4DD7" w:rsidRDefault="00DF2530" w:rsidP="00F47C5C">
      <w:pPr>
        <w:ind w:left="0" w:firstLine="0"/>
        <w:rPr>
          <w:sz w:val="24"/>
          <w:szCs w:val="24"/>
        </w:rPr>
      </w:pPr>
    </w:p>
    <w:p w14:paraId="670EDFEB" w14:textId="77777777" w:rsidR="00DF2530" w:rsidRPr="009C4DD7" w:rsidRDefault="00756221" w:rsidP="00F47C5C">
      <w:pPr>
        <w:ind w:left="0" w:firstLine="0"/>
        <w:jc w:val="center"/>
        <w:rPr>
          <w:sz w:val="24"/>
          <w:szCs w:val="24"/>
        </w:rPr>
      </w:pPr>
      <w:r w:rsidRPr="009C4DD7">
        <w:rPr>
          <w:b/>
          <w:bCs/>
          <w:sz w:val="24"/>
          <w:szCs w:val="24"/>
        </w:rPr>
        <w:t>§ 12</w:t>
      </w:r>
      <w:r w:rsidR="00D30588" w:rsidRPr="009C4DD7">
        <w:rPr>
          <w:b/>
          <w:bCs/>
          <w:sz w:val="24"/>
          <w:szCs w:val="24"/>
        </w:rPr>
        <w:t xml:space="preserve">. </w:t>
      </w:r>
      <w:r w:rsidR="00945B70" w:rsidRPr="009C4DD7">
        <w:rPr>
          <w:b/>
          <w:bCs/>
          <w:sz w:val="24"/>
          <w:szCs w:val="24"/>
        </w:rPr>
        <w:t>POSTANOWIENIA</w:t>
      </w:r>
      <w:r w:rsidR="00DF2530" w:rsidRPr="009C4DD7">
        <w:rPr>
          <w:b/>
          <w:bCs/>
          <w:sz w:val="24"/>
          <w:szCs w:val="24"/>
        </w:rPr>
        <w:t xml:space="preserve"> KOŃCOWE</w:t>
      </w:r>
      <w:r w:rsidR="00D30588" w:rsidRPr="009C4DD7">
        <w:rPr>
          <w:b/>
          <w:bCs/>
          <w:sz w:val="24"/>
          <w:szCs w:val="24"/>
        </w:rPr>
        <w:t>.</w:t>
      </w:r>
    </w:p>
    <w:p w14:paraId="40B12D50" w14:textId="006BC88D" w:rsidR="00DF2530" w:rsidRPr="009C4DD7" w:rsidRDefault="00DF2530" w:rsidP="00F47C5C">
      <w:pPr>
        <w:numPr>
          <w:ilvl w:val="0"/>
          <w:numId w:val="17"/>
        </w:numPr>
        <w:tabs>
          <w:tab w:val="clear" w:pos="720"/>
        </w:tabs>
        <w:ind w:left="425" w:hanging="363"/>
        <w:rPr>
          <w:sz w:val="24"/>
          <w:szCs w:val="24"/>
        </w:rPr>
      </w:pPr>
      <w:r w:rsidRPr="009C4DD7">
        <w:rPr>
          <w:sz w:val="24"/>
          <w:szCs w:val="24"/>
        </w:rPr>
        <w:t>W sprawach nie uregulowanych treścią niniejszej umowy mają zastosowanie przepisy prawa, w szczególności Kodeksu cywilnego, ustawy z dnia 29 stycznia 2004 r. Prawo zamówień publicznych, ustawy z dnia 17 maja 1989 r. Prawo geodezyjne i kartograficzne oraz rozporządzenia Ministra Rozwoju Regionalnego i Budownictwa z 29 maja 2001 roku w sprawie ewidencji gruntów i budynków.</w:t>
      </w:r>
    </w:p>
    <w:p w14:paraId="682421F6" w14:textId="732E1BF4" w:rsidR="00DF2530" w:rsidRPr="009C4DD7" w:rsidRDefault="00DF2530" w:rsidP="00F47C5C">
      <w:pPr>
        <w:numPr>
          <w:ilvl w:val="0"/>
          <w:numId w:val="17"/>
        </w:numPr>
        <w:tabs>
          <w:tab w:val="clear" w:pos="720"/>
        </w:tabs>
        <w:ind w:left="425" w:hanging="363"/>
        <w:rPr>
          <w:sz w:val="24"/>
          <w:szCs w:val="24"/>
        </w:rPr>
      </w:pPr>
      <w:r w:rsidRPr="009C4DD7">
        <w:rPr>
          <w:sz w:val="24"/>
          <w:szCs w:val="24"/>
        </w:rPr>
        <w:t xml:space="preserve">Osobami do kontaktu </w:t>
      </w:r>
      <w:r w:rsidR="00EE1A3C">
        <w:rPr>
          <w:sz w:val="24"/>
          <w:szCs w:val="24"/>
        </w:rPr>
        <w:t xml:space="preserve">w sprawach dotyczących realizacji umowy </w:t>
      </w:r>
      <w:r w:rsidRPr="009C4DD7">
        <w:rPr>
          <w:sz w:val="24"/>
          <w:szCs w:val="24"/>
        </w:rPr>
        <w:t>są:</w:t>
      </w:r>
    </w:p>
    <w:p w14:paraId="4D37DAA5" w14:textId="41F97402" w:rsidR="00DF2530" w:rsidRPr="009C4DD7" w:rsidRDefault="00DF2530" w:rsidP="00F47C5C">
      <w:pPr>
        <w:numPr>
          <w:ilvl w:val="0"/>
          <w:numId w:val="18"/>
        </w:numPr>
        <w:rPr>
          <w:sz w:val="24"/>
          <w:szCs w:val="24"/>
        </w:rPr>
      </w:pPr>
      <w:r w:rsidRPr="009C4DD7">
        <w:rPr>
          <w:sz w:val="24"/>
          <w:szCs w:val="24"/>
        </w:rPr>
        <w:t>ze strony Zamawiającego - ....................................., nr tel. ........................., email ........................................, fax ...................................</w:t>
      </w:r>
    </w:p>
    <w:p w14:paraId="72CBC494" w14:textId="19E43FB4" w:rsidR="00DF2530" w:rsidRPr="009C4DD7" w:rsidRDefault="00DF2530" w:rsidP="00F47C5C">
      <w:pPr>
        <w:numPr>
          <w:ilvl w:val="0"/>
          <w:numId w:val="18"/>
        </w:numPr>
        <w:rPr>
          <w:sz w:val="24"/>
          <w:szCs w:val="24"/>
        </w:rPr>
      </w:pPr>
      <w:r w:rsidRPr="009C4DD7">
        <w:rPr>
          <w:sz w:val="24"/>
          <w:szCs w:val="24"/>
        </w:rPr>
        <w:t xml:space="preserve">ze strony </w:t>
      </w:r>
      <w:r w:rsidR="004A5ADF">
        <w:rPr>
          <w:sz w:val="24"/>
          <w:szCs w:val="24"/>
        </w:rPr>
        <w:t>Wykonawcy</w:t>
      </w:r>
      <w:r w:rsidRPr="009C4DD7">
        <w:rPr>
          <w:sz w:val="24"/>
          <w:szCs w:val="24"/>
        </w:rPr>
        <w:t xml:space="preserve"> - ....................................., nr tel. ........................., email ........................................, fax ...................................</w:t>
      </w:r>
    </w:p>
    <w:p w14:paraId="75C51500" w14:textId="77777777" w:rsidR="00DF2530" w:rsidRPr="009C4DD7" w:rsidRDefault="00DF2530" w:rsidP="00F47C5C">
      <w:pPr>
        <w:numPr>
          <w:ilvl w:val="0"/>
          <w:numId w:val="17"/>
        </w:numPr>
        <w:tabs>
          <w:tab w:val="clear" w:pos="720"/>
        </w:tabs>
        <w:ind w:left="425" w:hanging="363"/>
        <w:rPr>
          <w:sz w:val="24"/>
          <w:szCs w:val="24"/>
        </w:rPr>
      </w:pPr>
      <w:r w:rsidRPr="009C4DD7">
        <w:rPr>
          <w:sz w:val="24"/>
          <w:szCs w:val="24"/>
        </w:rPr>
        <w:t xml:space="preserve">Spory </w:t>
      </w:r>
      <w:r w:rsidR="00027EB9">
        <w:rPr>
          <w:sz w:val="24"/>
          <w:szCs w:val="24"/>
        </w:rPr>
        <w:t xml:space="preserve">wynikłe z niniejszej </w:t>
      </w:r>
      <w:r w:rsidRPr="009C4DD7">
        <w:rPr>
          <w:sz w:val="24"/>
          <w:szCs w:val="24"/>
        </w:rPr>
        <w:t>umowy, będą rozstrzygane przez sąd właściwy miejscowo dla siedziby Zamawiającego.</w:t>
      </w:r>
    </w:p>
    <w:p w14:paraId="24C39D02" w14:textId="77777777" w:rsidR="00DF2530" w:rsidRPr="009C4DD7" w:rsidRDefault="00DF2530" w:rsidP="00F47C5C">
      <w:pPr>
        <w:numPr>
          <w:ilvl w:val="0"/>
          <w:numId w:val="17"/>
        </w:numPr>
        <w:tabs>
          <w:tab w:val="clear" w:pos="720"/>
        </w:tabs>
        <w:ind w:left="425" w:hanging="363"/>
        <w:rPr>
          <w:sz w:val="24"/>
          <w:szCs w:val="24"/>
        </w:rPr>
      </w:pPr>
      <w:r w:rsidRPr="009C4DD7">
        <w:rPr>
          <w:sz w:val="24"/>
          <w:szCs w:val="24"/>
        </w:rPr>
        <w:t>Wykonawca nie może bez zgody Zamawiającego wyrażonej na piśmie pod rygorem nieważności przenieść wierzytelności wynikających z niniejszej umowy na osoby trzecie.</w:t>
      </w:r>
    </w:p>
    <w:p w14:paraId="7F6B20E0" w14:textId="77777777" w:rsidR="00DF2530" w:rsidRPr="009C4DD7" w:rsidRDefault="00DF2530" w:rsidP="00F47C5C">
      <w:pPr>
        <w:numPr>
          <w:ilvl w:val="0"/>
          <w:numId w:val="17"/>
        </w:numPr>
        <w:tabs>
          <w:tab w:val="clear" w:pos="720"/>
        </w:tabs>
        <w:ind w:left="425" w:hanging="363"/>
        <w:rPr>
          <w:sz w:val="24"/>
          <w:szCs w:val="24"/>
        </w:rPr>
      </w:pPr>
      <w:r w:rsidRPr="009C4DD7">
        <w:rPr>
          <w:sz w:val="24"/>
          <w:szCs w:val="24"/>
        </w:rPr>
        <w:t>Umowę niniejszą sporządzono w trzech jednobrzmiących egzemplarzach, jeden dla Wykonawcy  i dwa dla Zamawiającego.</w:t>
      </w:r>
    </w:p>
    <w:p w14:paraId="4BD938B2" w14:textId="77777777" w:rsidR="00DF2530" w:rsidRPr="009C4DD7" w:rsidRDefault="00DF2530" w:rsidP="00F47C5C">
      <w:pPr>
        <w:ind w:left="0" w:firstLine="0"/>
        <w:rPr>
          <w:sz w:val="24"/>
          <w:szCs w:val="24"/>
        </w:rPr>
      </w:pPr>
    </w:p>
    <w:p w14:paraId="6760E04D" w14:textId="77777777" w:rsidR="00DF2530" w:rsidRPr="009C4DD7" w:rsidRDefault="00E370C7" w:rsidP="00F47C5C">
      <w:pPr>
        <w:ind w:left="0" w:firstLine="0"/>
        <w:jc w:val="center"/>
        <w:rPr>
          <w:sz w:val="24"/>
          <w:szCs w:val="24"/>
        </w:rPr>
      </w:pPr>
      <w:r w:rsidRPr="009C4DD7">
        <w:rPr>
          <w:b/>
          <w:bCs/>
          <w:sz w:val="24"/>
          <w:szCs w:val="24"/>
        </w:rPr>
        <w:t>Zamawiający</w:t>
      </w:r>
      <w:r w:rsidR="00DF2530" w:rsidRPr="009C4DD7">
        <w:rPr>
          <w:b/>
          <w:bCs/>
          <w:sz w:val="24"/>
          <w:szCs w:val="24"/>
        </w:rPr>
        <w:tab/>
      </w:r>
      <w:r w:rsidR="00DF2530" w:rsidRPr="009C4DD7">
        <w:rPr>
          <w:b/>
          <w:bCs/>
          <w:sz w:val="24"/>
          <w:szCs w:val="24"/>
        </w:rPr>
        <w:tab/>
      </w:r>
      <w:r w:rsidR="00DF2530" w:rsidRPr="009C4DD7">
        <w:rPr>
          <w:b/>
          <w:bCs/>
          <w:sz w:val="24"/>
          <w:szCs w:val="24"/>
        </w:rPr>
        <w:tab/>
      </w:r>
      <w:r w:rsidR="00DF2530" w:rsidRPr="009C4DD7">
        <w:rPr>
          <w:b/>
          <w:bCs/>
          <w:sz w:val="24"/>
          <w:szCs w:val="24"/>
        </w:rPr>
        <w:tab/>
      </w:r>
      <w:r w:rsidR="00DF2530" w:rsidRPr="009C4DD7">
        <w:rPr>
          <w:b/>
          <w:bCs/>
          <w:sz w:val="24"/>
          <w:szCs w:val="24"/>
        </w:rPr>
        <w:tab/>
      </w:r>
      <w:r w:rsidR="00DF2530" w:rsidRPr="009C4DD7">
        <w:rPr>
          <w:b/>
          <w:bCs/>
          <w:sz w:val="24"/>
          <w:szCs w:val="24"/>
        </w:rPr>
        <w:tab/>
      </w:r>
      <w:r w:rsidR="00DF2530" w:rsidRPr="009C4DD7">
        <w:rPr>
          <w:b/>
          <w:bCs/>
          <w:sz w:val="24"/>
          <w:szCs w:val="24"/>
        </w:rPr>
        <w:tab/>
      </w:r>
      <w:r w:rsidR="00DF2530" w:rsidRPr="009C4DD7">
        <w:rPr>
          <w:b/>
          <w:bCs/>
          <w:sz w:val="24"/>
          <w:szCs w:val="24"/>
        </w:rPr>
        <w:tab/>
      </w:r>
      <w:r w:rsidRPr="009C4DD7">
        <w:rPr>
          <w:b/>
          <w:bCs/>
          <w:sz w:val="24"/>
          <w:szCs w:val="24"/>
        </w:rPr>
        <w:t>Wykonawca</w:t>
      </w:r>
    </w:p>
    <w:sectPr w:rsidR="00DF2530" w:rsidRPr="009C4DD7" w:rsidSect="000F65E0">
      <w:headerReference w:type="default" r:id="rId8"/>
      <w:footerReference w:type="default" r:id="rId9"/>
      <w:footerReference w:type="first" r:id="rId10"/>
      <w:pgSz w:w="11906" w:h="16838"/>
      <w:pgMar w:top="568" w:right="1417" w:bottom="1969" w:left="1417" w:header="708"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E568B" w14:textId="77777777" w:rsidR="009244E4" w:rsidRDefault="009244E4">
      <w:r>
        <w:separator/>
      </w:r>
    </w:p>
  </w:endnote>
  <w:endnote w:type="continuationSeparator" w:id="0">
    <w:p w14:paraId="73C288A7" w14:textId="77777777" w:rsidR="009244E4" w:rsidRDefault="009244E4">
      <w:r>
        <w:continuationSeparator/>
      </w:r>
    </w:p>
  </w:endnote>
  <w:endnote w:type="continuationNotice" w:id="1">
    <w:p w14:paraId="12F0E1D6" w14:textId="77777777" w:rsidR="009244E4" w:rsidRDefault="00924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C96F" w14:textId="77777777" w:rsidR="00DF2530" w:rsidRDefault="00DF2530">
    <w:pPr>
      <w:pStyle w:val="Stopka"/>
      <w:jc w:val="center"/>
    </w:pPr>
    <w:r>
      <w:fldChar w:fldCharType="begin"/>
    </w:r>
    <w:r>
      <w:instrText xml:space="preserve"> PAGE </w:instrText>
    </w:r>
    <w:r>
      <w:fldChar w:fldCharType="separate"/>
    </w:r>
    <w:r w:rsidR="00905C1C">
      <w:rPr>
        <w:noProof/>
      </w:rPr>
      <w:t>1</w:t>
    </w:r>
    <w:r>
      <w:fldChar w:fldCharType="end"/>
    </w:r>
  </w:p>
  <w:p w14:paraId="63016A88" w14:textId="77777777" w:rsidR="00DF2530" w:rsidRDefault="00DF2530">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0DDF" w14:textId="77777777" w:rsidR="00DF2530" w:rsidRDefault="00DF25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E679F" w14:textId="77777777" w:rsidR="009244E4" w:rsidRDefault="009244E4">
      <w:r>
        <w:separator/>
      </w:r>
    </w:p>
  </w:footnote>
  <w:footnote w:type="continuationSeparator" w:id="0">
    <w:p w14:paraId="06524056" w14:textId="77777777" w:rsidR="009244E4" w:rsidRDefault="009244E4">
      <w:r>
        <w:continuationSeparator/>
      </w:r>
    </w:p>
  </w:footnote>
  <w:footnote w:type="continuationNotice" w:id="1">
    <w:p w14:paraId="30F3725A" w14:textId="77777777" w:rsidR="009244E4" w:rsidRDefault="009244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3F25" w14:textId="77777777" w:rsidR="00B6596E" w:rsidRDefault="00B6596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cs="Calibri"/>
        <w:iCs/>
        <w:sz w:val="24"/>
        <w:szCs w:val="24"/>
        <w:lang w:eastAsia="pl-PL"/>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720" w:hanging="360"/>
      </w:pPr>
      <w:rPr>
        <w:rFonts w:cs="Calibri"/>
        <w:sz w:val="24"/>
        <w:szCs w:val="24"/>
      </w:rPr>
    </w:lvl>
  </w:abstractNum>
  <w:abstractNum w:abstractNumId="3" w15:restartNumberingAfterBreak="0">
    <w:nsid w:val="00000004"/>
    <w:multiLevelType w:val="singleLevel"/>
    <w:tmpl w:val="17BCD40C"/>
    <w:name w:val="WW8Num5"/>
    <w:lvl w:ilvl="0">
      <w:start w:val="1"/>
      <w:numFmt w:val="decimal"/>
      <w:lvlText w:val="%1."/>
      <w:lvlJc w:val="left"/>
      <w:pPr>
        <w:tabs>
          <w:tab w:val="num" w:pos="-360"/>
        </w:tabs>
        <w:ind w:left="360" w:hanging="360"/>
      </w:pPr>
      <w:rPr>
        <w:rFonts w:cs="Calibri"/>
        <w:color w:val="000000"/>
        <w:sz w:val="24"/>
        <w:szCs w:val="24"/>
      </w:rPr>
    </w:lvl>
  </w:abstractNum>
  <w:abstractNum w:abstractNumId="4" w15:restartNumberingAfterBreak="0">
    <w:nsid w:val="00000005"/>
    <w:multiLevelType w:val="singleLevel"/>
    <w:tmpl w:val="00000005"/>
    <w:name w:val="WW8Num6"/>
    <w:lvl w:ilvl="0">
      <w:start w:val="1"/>
      <w:numFmt w:val="decimal"/>
      <w:lvlText w:val="%1."/>
      <w:lvlJc w:val="left"/>
      <w:pPr>
        <w:tabs>
          <w:tab w:val="num" w:pos="0"/>
        </w:tabs>
        <w:ind w:left="720" w:hanging="360"/>
      </w:pPr>
    </w:lvl>
  </w:abstractNum>
  <w:abstractNum w:abstractNumId="5" w15:restartNumberingAfterBreak="0">
    <w:nsid w:val="00000006"/>
    <w:multiLevelType w:val="singleLevel"/>
    <w:tmpl w:val="00000006"/>
    <w:name w:val="WW8Num7"/>
    <w:lvl w:ilvl="0">
      <w:start w:val="1"/>
      <w:numFmt w:val="decimal"/>
      <w:lvlText w:val="%1."/>
      <w:lvlJc w:val="left"/>
      <w:pPr>
        <w:tabs>
          <w:tab w:val="num" w:pos="0"/>
        </w:tabs>
        <w:ind w:left="720" w:hanging="360"/>
      </w:pPr>
      <w:rPr>
        <w:rFonts w:cs="Calibri"/>
        <w:sz w:val="24"/>
        <w:szCs w:val="24"/>
      </w:rPr>
    </w:lvl>
  </w:abstractNum>
  <w:abstractNum w:abstractNumId="6" w15:restartNumberingAfterBreak="0">
    <w:nsid w:val="00000007"/>
    <w:multiLevelType w:val="multilevel"/>
    <w:tmpl w:val="00000007"/>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singleLevel"/>
    <w:tmpl w:val="00000008"/>
    <w:name w:val="WW8Num9"/>
    <w:lvl w:ilvl="0">
      <w:start w:val="1"/>
      <w:numFmt w:val="decimal"/>
      <w:lvlText w:val="%1."/>
      <w:lvlJc w:val="left"/>
      <w:pPr>
        <w:tabs>
          <w:tab w:val="num" w:pos="0"/>
        </w:tabs>
        <w:ind w:left="720" w:hanging="360"/>
      </w:pPr>
      <w:rPr>
        <w:rFonts w:cs="Calibri"/>
        <w:sz w:val="24"/>
        <w:szCs w:val="24"/>
      </w:r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rPr>
        <w:rFonts w:hint="default"/>
      </w:rPr>
    </w:lvl>
  </w:abstractNum>
  <w:abstractNum w:abstractNumId="9" w15:restartNumberingAfterBreak="0">
    <w:nsid w:val="0000000A"/>
    <w:multiLevelType w:val="singleLevel"/>
    <w:tmpl w:val="0000000A"/>
    <w:name w:val="WW8Num11"/>
    <w:lvl w:ilvl="0">
      <w:start w:val="1"/>
      <w:numFmt w:val="decimal"/>
      <w:lvlText w:val="%1."/>
      <w:lvlJc w:val="left"/>
      <w:pPr>
        <w:tabs>
          <w:tab w:val="num" w:pos="0"/>
        </w:tabs>
        <w:ind w:left="720" w:hanging="360"/>
      </w:pPr>
      <w:rPr>
        <w:rFonts w:cs="Calibri"/>
        <w:sz w:val="24"/>
        <w:szCs w:val="24"/>
      </w:rPr>
    </w:lvl>
  </w:abstractNum>
  <w:abstractNum w:abstractNumId="10" w15:restartNumberingAfterBreak="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3"/>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6"/>
    <w:lvl w:ilvl="0">
      <w:start w:val="1"/>
      <w:numFmt w:val="decimal"/>
      <w:lvlText w:val="%1)"/>
      <w:lvlJc w:val="left"/>
      <w:pPr>
        <w:tabs>
          <w:tab w:val="num" w:pos="782"/>
        </w:tabs>
        <w:ind w:left="782" w:hanging="360"/>
      </w:pPr>
    </w:lvl>
    <w:lvl w:ilvl="1">
      <w:start w:val="1"/>
      <w:numFmt w:val="decimal"/>
      <w:lvlText w:val="%2."/>
      <w:lvlJc w:val="left"/>
      <w:pPr>
        <w:tabs>
          <w:tab w:val="num" w:pos="1142"/>
        </w:tabs>
        <w:ind w:left="1142" w:hanging="360"/>
      </w:pPr>
    </w:lvl>
    <w:lvl w:ilvl="2">
      <w:start w:val="1"/>
      <w:numFmt w:val="decimal"/>
      <w:lvlText w:val="%3."/>
      <w:lvlJc w:val="left"/>
      <w:pPr>
        <w:tabs>
          <w:tab w:val="num" w:pos="1502"/>
        </w:tabs>
        <w:ind w:left="1502" w:hanging="360"/>
      </w:pPr>
    </w:lvl>
    <w:lvl w:ilvl="3">
      <w:start w:val="1"/>
      <w:numFmt w:val="decimal"/>
      <w:lvlText w:val="%4."/>
      <w:lvlJc w:val="left"/>
      <w:pPr>
        <w:tabs>
          <w:tab w:val="num" w:pos="1862"/>
        </w:tabs>
        <w:ind w:left="1862" w:hanging="360"/>
      </w:pPr>
    </w:lvl>
    <w:lvl w:ilvl="4">
      <w:start w:val="1"/>
      <w:numFmt w:val="decimal"/>
      <w:lvlText w:val="%5."/>
      <w:lvlJc w:val="left"/>
      <w:pPr>
        <w:tabs>
          <w:tab w:val="num" w:pos="2222"/>
        </w:tabs>
        <w:ind w:left="2222" w:hanging="360"/>
      </w:pPr>
    </w:lvl>
    <w:lvl w:ilvl="5">
      <w:start w:val="1"/>
      <w:numFmt w:val="decimal"/>
      <w:lvlText w:val="%6."/>
      <w:lvlJc w:val="left"/>
      <w:pPr>
        <w:tabs>
          <w:tab w:val="num" w:pos="2582"/>
        </w:tabs>
        <w:ind w:left="2582" w:hanging="360"/>
      </w:pPr>
    </w:lvl>
    <w:lvl w:ilvl="6">
      <w:start w:val="1"/>
      <w:numFmt w:val="decimal"/>
      <w:lvlText w:val="%7."/>
      <w:lvlJc w:val="left"/>
      <w:pPr>
        <w:tabs>
          <w:tab w:val="num" w:pos="2942"/>
        </w:tabs>
        <w:ind w:left="2942" w:hanging="360"/>
      </w:pPr>
    </w:lvl>
    <w:lvl w:ilvl="7">
      <w:start w:val="1"/>
      <w:numFmt w:val="decimal"/>
      <w:lvlText w:val="%8."/>
      <w:lvlJc w:val="left"/>
      <w:pPr>
        <w:tabs>
          <w:tab w:val="num" w:pos="3302"/>
        </w:tabs>
        <w:ind w:left="3302" w:hanging="360"/>
      </w:pPr>
    </w:lvl>
    <w:lvl w:ilvl="8">
      <w:start w:val="1"/>
      <w:numFmt w:val="decimal"/>
      <w:lvlText w:val="%9."/>
      <w:lvlJc w:val="left"/>
      <w:pPr>
        <w:tabs>
          <w:tab w:val="num" w:pos="3662"/>
        </w:tabs>
        <w:ind w:left="3662" w:hanging="360"/>
      </w:pPr>
    </w:lvl>
  </w:abstractNum>
  <w:abstractNum w:abstractNumId="15" w15:restartNumberingAfterBreak="0">
    <w:nsid w:val="00000010"/>
    <w:multiLevelType w:val="multilevel"/>
    <w:tmpl w:val="00000010"/>
    <w:name w:val="WW8Num17"/>
    <w:lvl w:ilvl="0">
      <w:start w:val="1"/>
      <w:numFmt w:val="decimal"/>
      <w:lvlText w:val="%1)"/>
      <w:lvlJc w:val="left"/>
      <w:pPr>
        <w:tabs>
          <w:tab w:val="num" w:pos="782"/>
        </w:tabs>
        <w:ind w:left="782" w:hanging="360"/>
      </w:pPr>
    </w:lvl>
    <w:lvl w:ilvl="1">
      <w:start w:val="1"/>
      <w:numFmt w:val="decimal"/>
      <w:lvlText w:val="%2."/>
      <w:lvlJc w:val="left"/>
      <w:pPr>
        <w:tabs>
          <w:tab w:val="num" w:pos="1142"/>
        </w:tabs>
        <w:ind w:left="1142" w:hanging="360"/>
      </w:pPr>
    </w:lvl>
    <w:lvl w:ilvl="2">
      <w:start w:val="1"/>
      <w:numFmt w:val="decimal"/>
      <w:lvlText w:val="%3."/>
      <w:lvlJc w:val="left"/>
      <w:pPr>
        <w:tabs>
          <w:tab w:val="num" w:pos="1502"/>
        </w:tabs>
        <w:ind w:left="1502" w:hanging="360"/>
      </w:pPr>
    </w:lvl>
    <w:lvl w:ilvl="3">
      <w:start w:val="1"/>
      <w:numFmt w:val="decimal"/>
      <w:lvlText w:val="%4."/>
      <w:lvlJc w:val="left"/>
      <w:pPr>
        <w:tabs>
          <w:tab w:val="num" w:pos="1862"/>
        </w:tabs>
        <w:ind w:left="1862" w:hanging="360"/>
      </w:pPr>
    </w:lvl>
    <w:lvl w:ilvl="4">
      <w:start w:val="1"/>
      <w:numFmt w:val="decimal"/>
      <w:lvlText w:val="%5."/>
      <w:lvlJc w:val="left"/>
      <w:pPr>
        <w:tabs>
          <w:tab w:val="num" w:pos="2222"/>
        </w:tabs>
        <w:ind w:left="2222" w:hanging="360"/>
      </w:pPr>
    </w:lvl>
    <w:lvl w:ilvl="5">
      <w:start w:val="1"/>
      <w:numFmt w:val="decimal"/>
      <w:lvlText w:val="%6."/>
      <w:lvlJc w:val="left"/>
      <w:pPr>
        <w:tabs>
          <w:tab w:val="num" w:pos="2582"/>
        </w:tabs>
        <w:ind w:left="2582" w:hanging="360"/>
      </w:pPr>
    </w:lvl>
    <w:lvl w:ilvl="6">
      <w:start w:val="1"/>
      <w:numFmt w:val="decimal"/>
      <w:lvlText w:val="%7."/>
      <w:lvlJc w:val="left"/>
      <w:pPr>
        <w:tabs>
          <w:tab w:val="num" w:pos="2942"/>
        </w:tabs>
        <w:ind w:left="2942" w:hanging="360"/>
      </w:pPr>
    </w:lvl>
    <w:lvl w:ilvl="7">
      <w:start w:val="1"/>
      <w:numFmt w:val="decimal"/>
      <w:lvlText w:val="%8."/>
      <w:lvlJc w:val="left"/>
      <w:pPr>
        <w:tabs>
          <w:tab w:val="num" w:pos="3302"/>
        </w:tabs>
        <w:ind w:left="3302" w:hanging="360"/>
      </w:pPr>
    </w:lvl>
    <w:lvl w:ilvl="8">
      <w:start w:val="1"/>
      <w:numFmt w:val="decimal"/>
      <w:lvlText w:val="%9."/>
      <w:lvlJc w:val="left"/>
      <w:pPr>
        <w:tabs>
          <w:tab w:val="num" w:pos="3662"/>
        </w:tabs>
        <w:ind w:left="3662" w:hanging="360"/>
      </w:pPr>
    </w:lvl>
  </w:abstractNum>
  <w:abstractNum w:abstractNumId="16" w15:restartNumberingAfterBreak="0">
    <w:nsid w:val="00000011"/>
    <w:multiLevelType w:val="multilevel"/>
    <w:tmpl w:val="00000011"/>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9"/>
    <w:lvl w:ilvl="0">
      <w:start w:val="1"/>
      <w:numFmt w:val="decimal"/>
      <w:lvlText w:val="%1)"/>
      <w:lvlJc w:val="left"/>
      <w:pPr>
        <w:tabs>
          <w:tab w:val="num" w:pos="782"/>
        </w:tabs>
        <w:ind w:left="782" w:hanging="360"/>
      </w:pPr>
    </w:lvl>
    <w:lvl w:ilvl="1">
      <w:start w:val="1"/>
      <w:numFmt w:val="decimal"/>
      <w:lvlText w:val="%2."/>
      <w:lvlJc w:val="left"/>
      <w:pPr>
        <w:tabs>
          <w:tab w:val="num" w:pos="1142"/>
        </w:tabs>
        <w:ind w:left="1142" w:hanging="360"/>
      </w:pPr>
    </w:lvl>
    <w:lvl w:ilvl="2">
      <w:start w:val="1"/>
      <w:numFmt w:val="decimal"/>
      <w:lvlText w:val="%3."/>
      <w:lvlJc w:val="left"/>
      <w:pPr>
        <w:tabs>
          <w:tab w:val="num" w:pos="1502"/>
        </w:tabs>
        <w:ind w:left="1502" w:hanging="360"/>
      </w:pPr>
    </w:lvl>
    <w:lvl w:ilvl="3">
      <w:start w:val="1"/>
      <w:numFmt w:val="decimal"/>
      <w:lvlText w:val="%4."/>
      <w:lvlJc w:val="left"/>
      <w:pPr>
        <w:tabs>
          <w:tab w:val="num" w:pos="1862"/>
        </w:tabs>
        <w:ind w:left="1862" w:hanging="360"/>
      </w:pPr>
    </w:lvl>
    <w:lvl w:ilvl="4">
      <w:start w:val="1"/>
      <w:numFmt w:val="decimal"/>
      <w:lvlText w:val="%5."/>
      <w:lvlJc w:val="left"/>
      <w:pPr>
        <w:tabs>
          <w:tab w:val="num" w:pos="2222"/>
        </w:tabs>
        <w:ind w:left="2222" w:hanging="360"/>
      </w:pPr>
    </w:lvl>
    <w:lvl w:ilvl="5">
      <w:start w:val="1"/>
      <w:numFmt w:val="decimal"/>
      <w:lvlText w:val="%6."/>
      <w:lvlJc w:val="left"/>
      <w:pPr>
        <w:tabs>
          <w:tab w:val="num" w:pos="2582"/>
        </w:tabs>
        <w:ind w:left="2582" w:hanging="360"/>
      </w:pPr>
    </w:lvl>
    <w:lvl w:ilvl="6">
      <w:start w:val="1"/>
      <w:numFmt w:val="decimal"/>
      <w:lvlText w:val="%7."/>
      <w:lvlJc w:val="left"/>
      <w:pPr>
        <w:tabs>
          <w:tab w:val="num" w:pos="2942"/>
        </w:tabs>
        <w:ind w:left="2942" w:hanging="360"/>
      </w:pPr>
    </w:lvl>
    <w:lvl w:ilvl="7">
      <w:start w:val="1"/>
      <w:numFmt w:val="decimal"/>
      <w:lvlText w:val="%8."/>
      <w:lvlJc w:val="left"/>
      <w:pPr>
        <w:tabs>
          <w:tab w:val="num" w:pos="3302"/>
        </w:tabs>
        <w:ind w:left="3302" w:hanging="360"/>
      </w:pPr>
    </w:lvl>
    <w:lvl w:ilvl="8">
      <w:start w:val="1"/>
      <w:numFmt w:val="decimal"/>
      <w:lvlText w:val="%9."/>
      <w:lvlJc w:val="left"/>
      <w:pPr>
        <w:tabs>
          <w:tab w:val="num" w:pos="3662"/>
        </w:tabs>
        <w:ind w:left="3662" w:hanging="360"/>
      </w:pPr>
    </w:lvl>
  </w:abstractNum>
  <w:abstractNum w:abstractNumId="18" w15:restartNumberingAfterBreak="0">
    <w:nsid w:val="00000013"/>
    <w:multiLevelType w:val="multilevel"/>
    <w:tmpl w:val="000000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01D02FBD"/>
    <w:multiLevelType w:val="hybridMultilevel"/>
    <w:tmpl w:val="6394A11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481851"/>
    <w:multiLevelType w:val="hybridMultilevel"/>
    <w:tmpl w:val="0810BCC0"/>
    <w:lvl w:ilvl="0" w:tplc="0415000F">
      <w:start w:val="1"/>
      <w:numFmt w:val="decimal"/>
      <w:lvlText w:val="%1."/>
      <w:lvlJc w:val="left"/>
      <w:pPr>
        <w:ind w:left="782" w:hanging="360"/>
      </w:pPr>
    </w:lvl>
    <w:lvl w:ilvl="1" w:tplc="04150019" w:tentative="1">
      <w:start w:val="1"/>
      <w:numFmt w:val="lowerLetter"/>
      <w:lvlText w:val="%2."/>
      <w:lvlJc w:val="left"/>
      <w:pPr>
        <w:ind w:left="1502" w:hanging="360"/>
      </w:pPr>
    </w:lvl>
    <w:lvl w:ilvl="2" w:tplc="0415001B" w:tentative="1">
      <w:start w:val="1"/>
      <w:numFmt w:val="lowerRoman"/>
      <w:lvlText w:val="%3."/>
      <w:lvlJc w:val="right"/>
      <w:pPr>
        <w:ind w:left="2222" w:hanging="180"/>
      </w:pPr>
    </w:lvl>
    <w:lvl w:ilvl="3" w:tplc="0415000F" w:tentative="1">
      <w:start w:val="1"/>
      <w:numFmt w:val="decimal"/>
      <w:lvlText w:val="%4."/>
      <w:lvlJc w:val="left"/>
      <w:pPr>
        <w:ind w:left="2942" w:hanging="360"/>
      </w:pPr>
    </w:lvl>
    <w:lvl w:ilvl="4" w:tplc="04150019" w:tentative="1">
      <w:start w:val="1"/>
      <w:numFmt w:val="lowerLetter"/>
      <w:lvlText w:val="%5."/>
      <w:lvlJc w:val="left"/>
      <w:pPr>
        <w:ind w:left="3662" w:hanging="360"/>
      </w:pPr>
    </w:lvl>
    <w:lvl w:ilvl="5" w:tplc="0415001B" w:tentative="1">
      <w:start w:val="1"/>
      <w:numFmt w:val="lowerRoman"/>
      <w:lvlText w:val="%6."/>
      <w:lvlJc w:val="right"/>
      <w:pPr>
        <w:ind w:left="4382" w:hanging="180"/>
      </w:pPr>
    </w:lvl>
    <w:lvl w:ilvl="6" w:tplc="0415000F" w:tentative="1">
      <w:start w:val="1"/>
      <w:numFmt w:val="decimal"/>
      <w:lvlText w:val="%7."/>
      <w:lvlJc w:val="left"/>
      <w:pPr>
        <w:ind w:left="5102" w:hanging="360"/>
      </w:pPr>
    </w:lvl>
    <w:lvl w:ilvl="7" w:tplc="04150019" w:tentative="1">
      <w:start w:val="1"/>
      <w:numFmt w:val="lowerLetter"/>
      <w:lvlText w:val="%8."/>
      <w:lvlJc w:val="left"/>
      <w:pPr>
        <w:ind w:left="5822" w:hanging="360"/>
      </w:pPr>
    </w:lvl>
    <w:lvl w:ilvl="8" w:tplc="0415001B" w:tentative="1">
      <w:start w:val="1"/>
      <w:numFmt w:val="lowerRoman"/>
      <w:lvlText w:val="%9."/>
      <w:lvlJc w:val="right"/>
      <w:pPr>
        <w:ind w:left="6542" w:hanging="180"/>
      </w:pPr>
    </w:lvl>
  </w:abstractNum>
  <w:abstractNum w:abstractNumId="21" w15:restartNumberingAfterBreak="0">
    <w:nsid w:val="2C2A7896"/>
    <w:multiLevelType w:val="hybridMultilevel"/>
    <w:tmpl w:val="C8607E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1E22A0"/>
    <w:multiLevelType w:val="hybridMultilevel"/>
    <w:tmpl w:val="0414EE8A"/>
    <w:lvl w:ilvl="0" w:tplc="0000000B">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6D003A3"/>
    <w:multiLevelType w:val="hybridMultilevel"/>
    <w:tmpl w:val="467EB2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EB43D1"/>
    <w:multiLevelType w:val="hybridMultilevel"/>
    <w:tmpl w:val="BF3CD7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89143D"/>
    <w:multiLevelType w:val="hybridMultilevel"/>
    <w:tmpl w:val="773A7B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057E62"/>
    <w:multiLevelType w:val="hybridMultilevel"/>
    <w:tmpl w:val="7CF443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0E6E5C"/>
    <w:multiLevelType w:val="hybridMultilevel"/>
    <w:tmpl w:val="FD36C4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0999860">
    <w:abstractNumId w:val="0"/>
  </w:num>
  <w:num w:numId="2" w16cid:durableId="692270101">
    <w:abstractNumId w:val="1"/>
  </w:num>
  <w:num w:numId="3" w16cid:durableId="2036688366">
    <w:abstractNumId w:val="2"/>
  </w:num>
  <w:num w:numId="4" w16cid:durableId="1389256314">
    <w:abstractNumId w:val="3"/>
  </w:num>
  <w:num w:numId="5" w16cid:durableId="1878807463">
    <w:abstractNumId w:val="4"/>
  </w:num>
  <w:num w:numId="6" w16cid:durableId="1018459121">
    <w:abstractNumId w:val="5"/>
  </w:num>
  <w:num w:numId="7" w16cid:durableId="1743605350">
    <w:abstractNumId w:val="6"/>
  </w:num>
  <w:num w:numId="8" w16cid:durableId="931744332">
    <w:abstractNumId w:val="7"/>
  </w:num>
  <w:num w:numId="9" w16cid:durableId="660354048">
    <w:abstractNumId w:val="8"/>
  </w:num>
  <w:num w:numId="10" w16cid:durableId="845369200">
    <w:abstractNumId w:val="9"/>
  </w:num>
  <w:num w:numId="11" w16cid:durableId="1045644112">
    <w:abstractNumId w:val="10"/>
  </w:num>
  <w:num w:numId="12" w16cid:durableId="1580943095">
    <w:abstractNumId w:val="11"/>
  </w:num>
  <w:num w:numId="13" w16cid:durableId="2001543534">
    <w:abstractNumId w:val="12"/>
  </w:num>
  <w:num w:numId="14" w16cid:durableId="931090076">
    <w:abstractNumId w:val="13"/>
  </w:num>
  <w:num w:numId="15" w16cid:durableId="2077630472">
    <w:abstractNumId w:val="14"/>
  </w:num>
  <w:num w:numId="16" w16cid:durableId="1912154873">
    <w:abstractNumId w:val="15"/>
  </w:num>
  <w:num w:numId="17" w16cid:durableId="1229878815">
    <w:abstractNumId w:val="16"/>
  </w:num>
  <w:num w:numId="18" w16cid:durableId="529997233">
    <w:abstractNumId w:val="17"/>
  </w:num>
  <w:num w:numId="19" w16cid:durableId="945426072">
    <w:abstractNumId w:val="18"/>
  </w:num>
  <w:num w:numId="20" w16cid:durableId="1623685196">
    <w:abstractNumId w:val="26"/>
  </w:num>
  <w:num w:numId="21" w16cid:durableId="1331442665">
    <w:abstractNumId w:val="24"/>
  </w:num>
  <w:num w:numId="22" w16cid:durableId="111244211">
    <w:abstractNumId w:val="21"/>
  </w:num>
  <w:num w:numId="23" w16cid:durableId="1840080678">
    <w:abstractNumId w:val="23"/>
  </w:num>
  <w:num w:numId="24" w16cid:durableId="850489683">
    <w:abstractNumId w:val="19"/>
  </w:num>
  <w:num w:numId="25" w16cid:durableId="895238658">
    <w:abstractNumId w:val="20"/>
  </w:num>
  <w:num w:numId="26" w16cid:durableId="954097052">
    <w:abstractNumId w:val="27"/>
  </w:num>
  <w:num w:numId="27" w16cid:durableId="949437344">
    <w:abstractNumId w:val="25"/>
  </w:num>
  <w:num w:numId="28" w16cid:durableId="453255650">
    <w:abstractNumId w:val="3"/>
  </w:num>
  <w:num w:numId="29" w16cid:durableId="899943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6BA"/>
    <w:rsid w:val="000270E7"/>
    <w:rsid w:val="00027EB9"/>
    <w:rsid w:val="00033625"/>
    <w:rsid w:val="00033DD9"/>
    <w:rsid w:val="00034270"/>
    <w:rsid w:val="000346F4"/>
    <w:rsid w:val="000347EB"/>
    <w:rsid w:val="00041478"/>
    <w:rsid w:val="00041865"/>
    <w:rsid w:val="000454D4"/>
    <w:rsid w:val="00046241"/>
    <w:rsid w:val="0004784A"/>
    <w:rsid w:val="000525C6"/>
    <w:rsid w:val="00065EAC"/>
    <w:rsid w:val="0007436C"/>
    <w:rsid w:val="00080D5D"/>
    <w:rsid w:val="00097E81"/>
    <w:rsid w:val="000A3830"/>
    <w:rsid w:val="000A4C67"/>
    <w:rsid w:val="000C47D7"/>
    <w:rsid w:val="000E1B92"/>
    <w:rsid w:val="000F2467"/>
    <w:rsid w:val="000F40C1"/>
    <w:rsid w:val="000F65E0"/>
    <w:rsid w:val="000F77B3"/>
    <w:rsid w:val="00103B50"/>
    <w:rsid w:val="001072BD"/>
    <w:rsid w:val="00113118"/>
    <w:rsid w:val="00126DDC"/>
    <w:rsid w:val="001318C9"/>
    <w:rsid w:val="001324B4"/>
    <w:rsid w:val="001351F2"/>
    <w:rsid w:val="0014349C"/>
    <w:rsid w:val="00150AE1"/>
    <w:rsid w:val="00186294"/>
    <w:rsid w:val="00186E39"/>
    <w:rsid w:val="00193013"/>
    <w:rsid w:val="00194913"/>
    <w:rsid w:val="001A4F51"/>
    <w:rsid w:val="001C04D3"/>
    <w:rsid w:val="001E545A"/>
    <w:rsid w:val="0020045A"/>
    <w:rsid w:val="00203F7C"/>
    <w:rsid w:val="002137AB"/>
    <w:rsid w:val="0021429B"/>
    <w:rsid w:val="00233069"/>
    <w:rsid w:val="002545EE"/>
    <w:rsid w:val="00254859"/>
    <w:rsid w:val="00254BD5"/>
    <w:rsid w:val="0025768B"/>
    <w:rsid w:val="0026117D"/>
    <w:rsid w:val="00266F26"/>
    <w:rsid w:val="0028684F"/>
    <w:rsid w:val="00287CA9"/>
    <w:rsid w:val="002939F2"/>
    <w:rsid w:val="00297127"/>
    <w:rsid w:val="002B0088"/>
    <w:rsid w:val="002D2008"/>
    <w:rsid w:val="002D6D9C"/>
    <w:rsid w:val="002E2974"/>
    <w:rsid w:val="002F0BF9"/>
    <w:rsid w:val="002F1C13"/>
    <w:rsid w:val="002F3580"/>
    <w:rsid w:val="003177A7"/>
    <w:rsid w:val="00326AE0"/>
    <w:rsid w:val="00332D37"/>
    <w:rsid w:val="003607C9"/>
    <w:rsid w:val="00381A27"/>
    <w:rsid w:val="00393F2E"/>
    <w:rsid w:val="00394DDE"/>
    <w:rsid w:val="003A13ED"/>
    <w:rsid w:val="003B1833"/>
    <w:rsid w:val="003B2837"/>
    <w:rsid w:val="003C246F"/>
    <w:rsid w:val="003C2A89"/>
    <w:rsid w:val="003D1982"/>
    <w:rsid w:val="003E5E0C"/>
    <w:rsid w:val="004065A5"/>
    <w:rsid w:val="0040676A"/>
    <w:rsid w:val="00406CBF"/>
    <w:rsid w:val="00407D02"/>
    <w:rsid w:val="004245E6"/>
    <w:rsid w:val="00433270"/>
    <w:rsid w:val="004444B9"/>
    <w:rsid w:val="004464D4"/>
    <w:rsid w:val="00462805"/>
    <w:rsid w:val="0046698E"/>
    <w:rsid w:val="004702EE"/>
    <w:rsid w:val="0047398F"/>
    <w:rsid w:val="004743D2"/>
    <w:rsid w:val="00476A31"/>
    <w:rsid w:val="00482184"/>
    <w:rsid w:val="0048619F"/>
    <w:rsid w:val="00491F2F"/>
    <w:rsid w:val="00492803"/>
    <w:rsid w:val="004A5ADF"/>
    <w:rsid w:val="004B4F6D"/>
    <w:rsid w:val="004C68E2"/>
    <w:rsid w:val="004D6480"/>
    <w:rsid w:val="004E0700"/>
    <w:rsid w:val="00502CC5"/>
    <w:rsid w:val="00512D3A"/>
    <w:rsid w:val="00515B64"/>
    <w:rsid w:val="00517F56"/>
    <w:rsid w:val="00523DF9"/>
    <w:rsid w:val="0055187E"/>
    <w:rsid w:val="00561C06"/>
    <w:rsid w:val="005732C4"/>
    <w:rsid w:val="005A1CDB"/>
    <w:rsid w:val="005C6771"/>
    <w:rsid w:val="005D0359"/>
    <w:rsid w:val="005D2CBD"/>
    <w:rsid w:val="005E3B0D"/>
    <w:rsid w:val="005F1EB2"/>
    <w:rsid w:val="00603BED"/>
    <w:rsid w:val="00604348"/>
    <w:rsid w:val="00612570"/>
    <w:rsid w:val="0061685A"/>
    <w:rsid w:val="006404FB"/>
    <w:rsid w:val="00652F41"/>
    <w:rsid w:val="00671D6F"/>
    <w:rsid w:val="00673C0C"/>
    <w:rsid w:val="00680E80"/>
    <w:rsid w:val="00681634"/>
    <w:rsid w:val="006B0A6C"/>
    <w:rsid w:val="006B4DC4"/>
    <w:rsid w:val="006C2A0A"/>
    <w:rsid w:val="006C711F"/>
    <w:rsid w:val="006D33FE"/>
    <w:rsid w:val="006D4709"/>
    <w:rsid w:val="006E01F0"/>
    <w:rsid w:val="006E381F"/>
    <w:rsid w:val="006E3E55"/>
    <w:rsid w:val="006E7751"/>
    <w:rsid w:val="006F1951"/>
    <w:rsid w:val="006F2CB0"/>
    <w:rsid w:val="006F3218"/>
    <w:rsid w:val="007052BE"/>
    <w:rsid w:val="00716C77"/>
    <w:rsid w:val="00717F50"/>
    <w:rsid w:val="00726A44"/>
    <w:rsid w:val="00730A2A"/>
    <w:rsid w:val="007329EF"/>
    <w:rsid w:val="007449E2"/>
    <w:rsid w:val="00751624"/>
    <w:rsid w:val="00756221"/>
    <w:rsid w:val="00774610"/>
    <w:rsid w:val="0078770A"/>
    <w:rsid w:val="007A4FA5"/>
    <w:rsid w:val="007C07E9"/>
    <w:rsid w:val="007C42C5"/>
    <w:rsid w:val="007C75DA"/>
    <w:rsid w:val="007D101C"/>
    <w:rsid w:val="007D1F51"/>
    <w:rsid w:val="007F6AC2"/>
    <w:rsid w:val="00814E07"/>
    <w:rsid w:val="00821F91"/>
    <w:rsid w:val="00837F7A"/>
    <w:rsid w:val="00840288"/>
    <w:rsid w:val="00851975"/>
    <w:rsid w:val="0087569F"/>
    <w:rsid w:val="0087727C"/>
    <w:rsid w:val="008A1940"/>
    <w:rsid w:val="008A32DF"/>
    <w:rsid w:val="008D109B"/>
    <w:rsid w:val="008E45D4"/>
    <w:rsid w:val="008F254D"/>
    <w:rsid w:val="009016BA"/>
    <w:rsid w:val="00905C1C"/>
    <w:rsid w:val="0091497B"/>
    <w:rsid w:val="009244E4"/>
    <w:rsid w:val="009254F7"/>
    <w:rsid w:val="00933C28"/>
    <w:rsid w:val="00940B65"/>
    <w:rsid w:val="00945B70"/>
    <w:rsid w:val="009514BF"/>
    <w:rsid w:val="00976148"/>
    <w:rsid w:val="0099042A"/>
    <w:rsid w:val="00994749"/>
    <w:rsid w:val="00994CEE"/>
    <w:rsid w:val="009A2C7F"/>
    <w:rsid w:val="009B11F0"/>
    <w:rsid w:val="009B6D09"/>
    <w:rsid w:val="009C4DD7"/>
    <w:rsid w:val="009D5B01"/>
    <w:rsid w:val="009F5BCF"/>
    <w:rsid w:val="00A00EFE"/>
    <w:rsid w:val="00A03212"/>
    <w:rsid w:val="00A203B5"/>
    <w:rsid w:val="00A31D1E"/>
    <w:rsid w:val="00A36467"/>
    <w:rsid w:val="00A522D4"/>
    <w:rsid w:val="00A54573"/>
    <w:rsid w:val="00A6473F"/>
    <w:rsid w:val="00A66218"/>
    <w:rsid w:val="00A708D9"/>
    <w:rsid w:val="00A91681"/>
    <w:rsid w:val="00A96AEB"/>
    <w:rsid w:val="00AB3FC8"/>
    <w:rsid w:val="00AE39CC"/>
    <w:rsid w:val="00AF0E12"/>
    <w:rsid w:val="00B26970"/>
    <w:rsid w:val="00B42E12"/>
    <w:rsid w:val="00B50307"/>
    <w:rsid w:val="00B6596E"/>
    <w:rsid w:val="00BA2EC2"/>
    <w:rsid w:val="00BA2F80"/>
    <w:rsid w:val="00BB5DE0"/>
    <w:rsid w:val="00BE11E6"/>
    <w:rsid w:val="00BE3F42"/>
    <w:rsid w:val="00BE6E5C"/>
    <w:rsid w:val="00C040CB"/>
    <w:rsid w:val="00C04FFB"/>
    <w:rsid w:val="00C20914"/>
    <w:rsid w:val="00C2741B"/>
    <w:rsid w:val="00C36E4E"/>
    <w:rsid w:val="00C464E9"/>
    <w:rsid w:val="00C648FD"/>
    <w:rsid w:val="00C84217"/>
    <w:rsid w:val="00C8723B"/>
    <w:rsid w:val="00C9517E"/>
    <w:rsid w:val="00CA463B"/>
    <w:rsid w:val="00CB1BED"/>
    <w:rsid w:val="00CB737D"/>
    <w:rsid w:val="00CC01FF"/>
    <w:rsid w:val="00CD04F0"/>
    <w:rsid w:val="00CD60ED"/>
    <w:rsid w:val="00CD62CD"/>
    <w:rsid w:val="00CE4318"/>
    <w:rsid w:val="00CE545D"/>
    <w:rsid w:val="00CE609A"/>
    <w:rsid w:val="00CE67BE"/>
    <w:rsid w:val="00D0695A"/>
    <w:rsid w:val="00D1495E"/>
    <w:rsid w:val="00D20AED"/>
    <w:rsid w:val="00D30588"/>
    <w:rsid w:val="00D40EB5"/>
    <w:rsid w:val="00D461A0"/>
    <w:rsid w:val="00D67257"/>
    <w:rsid w:val="00D70110"/>
    <w:rsid w:val="00D71BD2"/>
    <w:rsid w:val="00D80489"/>
    <w:rsid w:val="00D84F0E"/>
    <w:rsid w:val="00D92442"/>
    <w:rsid w:val="00D929CE"/>
    <w:rsid w:val="00DA1E1A"/>
    <w:rsid w:val="00DD3F07"/>
    <w:rsid w:val="00DE00F4"/>
    <w:rsid w:val="00DE50F4"/>
    <w:rsid w:val="00DF2530"/>
    <w:rsid w:val="00E0590A"/>
    <w:rsid w:val="00E13534"/>
    <w:rsid w:val="00E247D7"/>
    <w:rsid w:val="00E24846"/>
    <w:rsid w:val="00E24B35"/>
    <w:rsid w:val="00E310AA"/>
    <w:rsid w:val="00E3444A"/>
    <w:rsid w:val="00E370C7"/>
    <w:rsid w:val="00E5013A"/>
    <w:rsid w:val="00E57812"/>
    <w:rsid w:val="00E72519"/>
    <w:rsid w:val="00E7664C"/>
    <w:rsid w:val="00E972E1"/>
    <w:rsid w:val="00EB2017"/>
    <w:rsid w:val="00EB5D84"/>
    <w:rsid w:val="00EE0EF8"/>
    <w:rsid w:val="00EE1A3C"/>
    <w:rsid w:val="00EE4900"/>
    <w:rsid w:val="00EF2D08"/>
    <w:rsid w:val="00F01527"/>
    <w:rsid w:val="00F038F7"/>
    <w:rsid w:val="00F26BEF"/>
    <w:rsid w:val="00F340B4"/>
    <w:rsid w:val="00F40C56"/>
    <w:rsid w:val="00F473D5"/>
    <w:rsid w:val="00F47C5C"/>
    <w:rsid w:val="00F54E6B"/>
    <w:rsid w:val="00F57A3C"/>
    <w:rsid w:val="00F6027C"/>
    <w:rsid w:val="00F60679"/>
    <w:rsid w:val="00F70CF9"/>
    <w:rsid w:val="00F717D9"/>
    <w:rsid w:val="00F80E67"/>
    <w:rsid w:val="00F83E93"/>
    <w:rsid w:val="00FB6D5A"/>
    <w:rsid w:val="00FD37EE"/>
    <w:rsid w:val="00FD650E"/>
    <w:rsid w:val="00FF4E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A5CEE6"/>
  <w15:chartTrackingRefBased/>
  <w15:docId w15:val="{7F5A14D4-4698-4309-8B4C-D3FAA376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ind w:left="357" w:hanging="357"/>
      <w:jc w:val="both"/>
    </w:pPr>
    <w:rPr>
      <w:rFonts w:ascii="Calibri" w:eastAsia="Calibri" w:hAnsi="Calibri" w:cs="Calibri"/>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Calibri"/>
      <w:iCs/>
      <w:sz w:val="24"/>
      <w:szCs w:val="24"/>
      <w:lang w:eastAsia="pl-PL"/>
    </w:rPr>
  </w:style>
  <w:style w:type="character" w:customStyle="1" w:styleId="WW8Num3z0">
    <w:name w:val="WW8Num3z0"/>
  </w:style>
  <w:style w:type="character" w:customStyle="1" w:styleId="WW8Num4z0">
    <w:name w:val="WW8Num4z0"/>
    <w:rPr>
      <w:rFonts w:cs="Calibri"/>
      <w:sz w:val="24"/>
      <w:szCs w:val="24"/>
    </w:rPr>
  </w:style>
  <w:style w:type="character" w:customStyle="1" w:styleId="WW8Num5z0">
    <w:name w:val="WW8Num5z0"/>
    <w:rPr>
      <w:rFonts w:cs="Calibri"/>
      <w:sz w:val="24"/>
      <w:szCs w:val="24"/>
    </w:rPr>
  </w:style>
  <w:style w:type="character" w:customStyle="1" w:styleId="WW8Num6z0">
    <w:name w:val="WW8Num6z0"/>
  </w:style>
  <w:style w:type="character" w:customStyle="1" w:styleId="WW8Num7z0">
    <w:name w:val="WW8Num7z0"/>
    <w:rPr>
      <w:rFonts w:cs="Calibri"/>
      <w:sz w:val="24"/>
      <w:szCs w:val="24"/>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Calibri"/>
      <w:sz w:val="24"/>
      <w:szCs w:val="24"/>
    </w:rPr>
  </w:style>
  <w:style w:type="character" w:customStyle="1" w:styleId="WW8Num10z0">
    <w:name w:val="WW8Num10z0"/>
    <w:rPr>
      <w:rFonts w:hint="default"/>
    </w:rPr>
  </w:style>
  <w:style w:type="character" w:customStyle="1" w:styleId="WW8Num11z0">
    <w:name w:val="WW8Num11z0"/>
    <w:rPr>
      <w:rFonts w:cs="Calibri"/>
      <w:sz w:val="24"/>
      <w:szCs w:val="24"/>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sz w:val="24"/>
      <w:szCs w:val="24"/>
    </w:rPr>
  </w:style>
  <w:style w:type="character" w:customStyle="1" w:styleId="WW8Num13z1">
    <w:name w:val="WW8Num13z1"/>
    <w:rPr>
      <w:sz w:val="24"/>
      <w:szCs w:val="24"/>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Domylnaczcionkaakapitu2">
    <w:name w:val="Domyślna czcionka akapitu2"/>
  </w:style>
  <w:style w:type="character" w:customStyle="1" w:styleId="WW8Num2z1">
    <w:name w:val="WW8Num2z1"/>
    <w:rPr>
      <w:rFonts w:ascii="Symbol" w:eastAsia="Calibri" w:hAnsi="Symbol" w:cs="Calibri" w:hint="default"/>
    </w:rPr>
  </w:style>
  <w:style w:type="character" w:customStyle="1" w:styleId="WW8Num2z2">
    <w:name w:val="WW8Num2z2"/>
    <w:rPr>
      <w:rFont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1">
    <w:name w:val="WW8Num9z1"/>
    <w:rPr>
      <w:rFonts w:ascii="Symbol" w:eastAsia="Calibri" w:hAnsi="Symbol" w:cs="Calibri" w:hint="default"/>
    </w:rPr>
  </w:style>
  <w:style w:type="character" w:customStyle="1" w:styleId="WW8Num9z2">
    <w:name w:val="WW8Num9z2"/>
    <w:rPr>
      <w:rFonts w:hint="default"/>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Domylnaczcionkaakapitu1">
    <w:name w:val="Domyślna czcionka akapitu1"/>
  </w:style>
  <w:style w:type="character" w:customStyle="1" w:styleId="Znakinumeracji">
    <w:name w:val="Znaki numeracji"/>
  </w:style>
  <w:style w:type="character" w:customStyle="1" w:styleId="NagwekZnak">
    <w:name w:val="Nagłówek Znak"/>
    <w:rPr>
      <w:rFonts w:ascii="Calibri" w:eastAsia="Calibri" w:hAnsi="Calibri" w:cs="Calibri"/>
      <w:sz w:val="22"/>
      <w:szCs w:val="22"/>
      <w:lang w:eastAsia="zh-CN"/>
    </w:rPr>
  </w:style>
  <w:style w:type="character" w:customStyle="1" w:styleId="StopkaZnak">
    <w:name w:val="Stopka Znak"/>
    <w:rPr>
      <w:rFonts w:ascii="Calibri" w:eastAsia="Calibri" w:hAnsi="Calibri" w:cs="Calibri"/>
      <w:sz w:val="22"/>
      <w:szCs w:val="22"/>
      <w:lang w:eastAsia="zh-CN"/>
    </w:rPr>
  </w:style>
  <w:style w:type="paragraph" w:customStyle="1" w:styleId="Nagwek2">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Nagwek1">
    <w:name w:val="Nagłówek1"/>
    <w:basedOn w:val="Normalny"/>
    <w:next w:val="Tekstpodstawowy"/>
    <w:pPr>
      <w:keepNext/>
      <w:spacing w:before="240" w:after="120"/>
    </w:pPr>
    <w:rPr>
      <w:rFonts w:ascii="Liberation Sans" w:eastAsia="Microsoft YaHei" w:hAnsi="Liberation Sans" w:cs="Arial"/>
      <w:sz w:val="28"/>
      <w:szCs w:val="28"/>
    </w:rPr>
  </w:style>
  <w:style w:type="paragraph" w:customStyle="1" w:styleId="Legenda1">
    <w:name w:val="Legenda1"/>
    <w:basedOn w:val="Normalny"/>
    <w:pPr>
      <w:suppressLineNumbers/>
      <w:spacing w:before="120" w:after="120"/>
    </w:pPr>
    <w:rPr>
      <w:rFonts w:cs="Arial"/>
      <w:i/>
      <w:iCs/>
      <w:sz w:val="24"/>
      <w:szCs w:val="24"/>
    </w:rPr>
  </w:style>
  <w:style w:type="paragraph" w:styleId="Akapitzlist">
    <w:name w:val="List Paragraph"/>
    <w:basedOn w:val="Normalny"/>
    <w:qFormat/>
    <w:pPr>
      <w:ind w:left="720"/>
      <w:contextualSpacing/>
    </w:pPr>
  </w:style>
  <w:style w:type="paragraph" w:styleId="Stopka">
    <w:name w:val="footer"/>
    <w:basedOn w:val="Normalny"/>
    <w:pPr>
      <w:suppressLineNumbers/>
      <w:tabs>
        <w:tab w:val="center" w:pos="4536"/>
        <w:tab w:val="right" w:pos="9072"/>
      </w:tabs>
    </w:pPr>
  </w:style>
  <w:style w:type="paragraph" w:styleId="Nagwek">
    <w:name w:val="header"/>
    <w:basedOn w:val="Normalny"/>
    <w:pPr>
      <w:tabs>
        <w:tab w:val="center" w:pos="4536"/>
        <w:tab w:val="right" w:pos="9072"/>
      </w:tabs>
    </w:pPr>
  </w:style>
  <w:style w:type="paragraph" w:customStyle="1" w:styleId="Standard">
    <w:name w:val="Standard"/>
    <w:qFormat/>
    <w:rsid w:val="00756221"/>
    <w:pPr>
      <w:suppressAutoHyphens/>
      <w:ind w:left="357" w:hanging="357"/>
      <w:jc w:val="both"/>
    </w:pPr>
    <w:rPr>
      <w:rFonts w:ascii="Calibri" w:eastAsia="Calibri" w:hAnsi="Calibri" w:cs="Calibri"/>
      <w:color w:val="00000A"/>
      <w:sz w:val="22"/>
      <w:szCs w:val="22"/>
      <w:lang w:eastAsia="zh-CN"/>
    </w:rPr>
  </w:style>
  <w:style w:type="paragraph" w:styleId="Tekstdymka">
    <w:name w:val="Balloon Text"/>
    <w:basedOn w:val="Normalny"/>
    <w:link w:val="TekstdymkaZnak"/>
    <w:uiPriority w:val="99"/>
    <w:semiHidden/>
    <w:unhideWhenUsed/>
    <w:rsid w:val="00D70110"/>
    <w:rPr>
      <w:rFonts w:ascii="Segoe UI" w:hAnsi="Segoe UI" w:cs="Segoe UI"/>
      <w:sz w:val="18"/>
      <w:szCs w:val="18"/>
    </w:rPr>
  </w:style>
  <w:style w:type="character" w:customStyle="1" w:styleId="TekstdymkaZnak">
    <w:name w:val="Tekst dymka Znak"/>
    <w:link w:val="Tekstdymka"/>
    <w:uiPriority w:val="99"/>
    <w:semiHidden/>
    <w:rsid w:val="00D70110"/>
    <w:rPr>
      <w:rFonts w:ascii="Segoe UI" w:eastAsia="Calibri" w:hAnsi="Segoe UI" w:cs="Segoe UI"/>
      <w:sz w:val="18"/>
      <w:szCs w:val="18"/>
      <w:lang w:eastAsia="zh-CN"/>
    </w:rPr>
  </w:style>
  <w:style w:type="character" w:styleId="Odwoaniedokomentarza">
    <w:name w:val="annotation reference"/>
    <w:uiPriority w:val="99"/>
    <w:semiHidden/>
    <w:unhideWhenUsed/>
    <w:rsid w:val="008E45D4"/>
    <w:rPr>
      <w:sz w:val="16"/>
      <w:szCs w:val="16"/>
    </w:rPr>
  </w:style>
  <w:style w:type="paragraph" w:styleId="Tekstkomentarza">
    <w:name w:val="annotation text"/>
    <w:basedOn w:val="Normalny"/>
    <w:link w:val="TekstkomentarzaZnak"/>
    <w:uiPriority w:val="99"/>
    <w:unhideWhenUsed/>
    <w:rsid w:val="008E45D4"/>
    <w:rPr>
      <w:sz w:val="20"/>
      <w:szCs w:val="20"/>
    </w:rPr>
  </w:style>
  <w:style w:type="character" w:customStyle="1" w:styleId="TekstkomentarzaZnak">
    <w:name w:val="Tekst komentarza Znak"/>
    <w:link w:val="Tekstkomentarza"/>
    <w:uiPriority w:val="99"/>
    <w:rsid w:val="008E45D4"/>
    <w:rPr>
      <w:rFonts w:ascii="Calibri" w:eastAsia="Calibri" w:hAnsi="Calibri" w:cs="Calibri"/>
      <w:lang w:eastAsia="zh-CN"/>
    </w:rPr>
  </w:style>
  <w:style w:type="paragraph" w:styleId="Tematkomentarza">
    <w:name w:val="annotation subject"/>
    <w:basedOn w:val="Tekstkomentarza"/>
    <w:next w:val="Tekstkomentarza"/>
    <w:link w:val="TematkomentarzaZnak"/>
    <w:uiPriority w:val="99"/>
    <w:semiHidden/>
    <w:unhideWhenUsed/>
    <w:rsid w:val="008E45D4"/>
    <w:rPr>
      <w:b/>
      <w:bCs/>
    </w:rPr>
  </w:style>
  <w:style w:type="character" w:customStyle="1" w:styleId="TematkomentarzaZnak">
    <w:name w:val="Temat komentarza Znak"/>
    <w:link w:val="Tematkomentarza"/>
    <w:uiPriority w:val="99"/>
    <w:semiHidden/>
    <w:rsid w:val="008E45D4"/>
    <w:rPr>
      <w:rFonts w:ascii="Calibri" w:eastAsia="Calibri" w:hAnsi="Calibri" w:cs="Calibri"/>
      <w:b/>
      <w:bCs/>
      <w:lang w:eastAsia="zh-CN"/>
    </w:rPr>
  </w:style>
  <w:style w:type="character" w:styleId="Hipercze">
    <w:name w:val="Hyperlink"/>
    <w:uiPriority w:val="99"/>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33536">
      <w:bodyDiv w:val="1"/>
      <w:marLeft w:val="0"/>
      <w:marRight w:val="0"/>
      <w:marTop w:val="0"/>
      <w:marBottom w:val="0"/>
      <w:divBdr>
        <w:top w:val="none" w:sz="0" w:space="0" w:color="auto"/>
        <w:left w:val="none" w:sz="0" w:space="0" w:color="auto"/>
        <w:bottom w:val="none" w:sz="0" w:space="0" w:color="auto"/>
        <w:right w:val="none" w:sz="0" w:space="0" w:color="auto"/>
      </w:divBdr>
    </w:div>
    <w:div w:id="212141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565EB-47A9-45F9-82FF-C279DCD2F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7</Pages>
  <Words>2978</Words>
  <Characters>17869</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Jastrzebski</dc:creator>
  <cp:keywords/>
  <cp:lastModifiedBy>Malgorzata Grabarczyk</cp:lastModifiedBy>
  <cp:revision>8</cp:revision>
  <cp:lastPrinted>2026-04-24T09:24:00Z</cp:lastPrinted>
  <dcterms:created xsi:type="dcterms:W3CDTF">2026-03-27T10:06:00Z</dcterms:created>
  <dcterms:modified xsi:type="dcterms:W3CDTF">2026-04-24T09:25:00Z</dcterms:modified>
</cp:coreProperties>
</file>